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36"/>
          <w:szCs w:val="44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  <w:t>一年级上期语文专项训练（二）</w:t>
      </w:r>
    </w:p>
    <w:p>
      <w:pPr>
        <w:ind w:firstLine="3213" w:firstLineChars="1000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  <w:t>多音字练习</w:t>
      </w:r>
    </w:p>
    <w:p>
      <w:pPr>
        <w:rPr>
          <w:rFonts w:hint="default" w:asciiTheme="majorEastAsia" w:hAnsiTheme="majorEastAsia" w:eastAsiaTheme="majorEastAsia" w:cstheme="majorEastAsia"/>
          <w:b w:val="0"/>
          <w:bCs w:val="0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32"/>
          <w:szCs w:val="32"/>
          <w:lang w:val="en-US" w:eastAsia="zh-CN"/>
        </w:rPr>
        <w:t xml:space="preserve">                                     姓名：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32"/>
          <w:szCs w:val="32"/>
          <w:u w:val="single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  <w:t>请给加点字选择正确的读音，在下面打“√”。</w:t>
      </w:r>
    </w:p>
    <w:p>
      <w:pPr>
        <w:rPr>
          <w:rFonts w:hint="eastAsia" w:ascii="微软雅黑" w:hAnsi="微软雅黑" w:eastAsia="微软雅黑" w:cs="微软雅黑"/>
          <w:b/>
          <w:bCs/>
          <w:color w:val="auto"/>
          <w:sz w:val="36"/>
          <w:szCs w:val="44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/>
          <w:bCs/>
          <w:color w:val="auto"/>
          <w:sz w:val="36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36"/>
          <w:szCs w:val="44"/>
          <w:lang w:val="en-US" w:eastAsia="zh-CN"/>
        </w:rPr>
        <w:t>地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从此以后，人们在这片土地（dì   de）上快乐地（dì   de）生活。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小松鼠欢快地（dì   de）跑到了一个美丽的地（dì   de）方。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他慢慢地（dì   de）把铅笔从地（dì   de）上捡了起来。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菜地（dì   de）里的蔬菜已经渐渐地（dì   de）长高了。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color w:val="auto"/>
          <w:sz w:val="40"/>
          <w:szCs w:val="4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40"/>
          <w:szCs w:val="48"/>
          <w:lang w:val="en-US" w:eastAsia="zh-CN"/>
        </w:rPr>
        <w:t>数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数（shù    shǔ）学课上老师教我们数（shù    shǔ）小棒。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她两岁的时候就能数（shù    shǔ）数（shù    shǔ）了，真厉害。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他的数（shù    shǔ）学成绩在班上时数（shù    shǔ）一数二的。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这本书上布满了数（shù    shǔ）不清的数（shù    shǔ）字。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color w:val="auto"/>
          <w:sz w:val="40"/>
          <w:szCs w:val="48"/>
          <w:lang w:val="en-US" w:eastAsia="zh-CN"/>
        </w:rPr>
      </w:pPr>
    </w:p>
    <w:p>
      <w:pP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36"/>
          <w:szCs w:val="44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  <w:t>一年级上期语文专项训练（三）</w:t>
      </w:r>
    </w:p>
    <w:p>
      <w:pPr>
        <w:ind w:firstLine="3200" w:firstLineChars="1000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32"/>
          <w:szCs w:val="32"/>
          <w:lang w:val="en-US" w:eastAsia="zh-CN"/>
        </w:rPr>
        <w:t xml:space="preserve"> 多音字练习</w:t>
      </w:r>
    </w:p>
    <w:p>
      <w:pPr>
        <w:rPr>
          <w:rFonts w:hint="default" w:asciiTheme="majorEastAsia" w:hAnsiTheme="majorEastAsia" w:eastAsiaTheme="majorEastAsia" w:cstheme="majorEastAsia"/>
          <w:b w:val="0"/>
          <w:bCs w:val="0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32"/>
          <w:szCs w:val="32"/>
          <w:lang w:val="en-US" w:eastAsia="zh-CN"/>
        </w:rPr>
        <w:t xml:space="preserve">                                   姓名：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32"/>
          <w:szCs w:val="32"/>
          <w:u w:val="single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0"/>
          <w:szCs w:val="4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  <w:t>请给加点字选择正确的读音，在下面打“√”。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color w:val="auto"/>
          <w:sz w:val="40"/>
          <w:szCs w:val="4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40"/>
          <w:szCs w:val="48"/>
          <w:lang w:val="en-US" w:eastAsia="zh-CN"/>
        </w:rPr>
        <w:t>长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妈妈说等我长（cháng    zhǎng）大后就带我去看长（cháng    zhǎng）城。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顽皮的小猴子长（cháng    zhǎng）着长（cháng    zhǎng）长的尾巴。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长（cháng    zhǎng）得最可爱的那个女孩扎着一根长（cháng    zhǎng）长的辫子。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我的头发越长（cháng    zhǎng）越长（cháng    zhǎng）了。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color w:val="auto"/>
          <w:sz w:val="40"/>
          <w:szCs w:val="4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40"/>
          <w:szCs w:val="48"/>
          <w:lang w:val="en-US" w:eastAsia="zh-CN"/>
        </w:rPr>
        <w:t>着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我生病的时候妈妈着（zhe     zháo）急地拉着（zhe     zháo）我的手。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爸爸在旁边看着（zhe     zháo）我慢慢睡着（zhe     zháo）。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看着（zhe     zháo）大楼着（zhe     zháo）火的图片我感觉非常害怕。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晚上我们应该盖着（zhe     zháo）厚厚的被子睡觉不然会着（zhe     zháo）凉。</w:t>
      </w:r>
    </w:p>
    <w:p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bookmarkStart w:id="0" w:name="_GoBack"/>
      <w:bookmarkEnd w:id="0"/>
      <w:r>
        <w:rPr>
          <w:rFonts w:hint="eastAsia"/>
          <w:color w:val="auto"/>
          <w:lang w:val="en-US" w:eastAsia="zh-CN"/>
        </w:rPr>
        <w:t xml:space="preserve">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1"/>
    <w:multiLevelType w:val="singleLevel"/>
    <w:tmpl w:val="0000000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0000002"/>
    <w:multiLevelType w:val="singleLevel"/>
    <w:tmpl w:val="00000002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00000003"/>
    <w:multiLevelType w:val="singleLevel"/>
    <w:tmpl w:val="0000000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B3750"/>
    <w:rsid w:val="136A076C"/>
    <w:rsid w:val="19C07856"/>
    <w:rsid w:val="2AE45E06"/>
    <w:rsid w:val="3220243E"/>
    <w:rsid w:val="40C20B8D"/>
    <w:rsid w:val="434A1A22"/>
    <w:rsid w:val="51E82A23"/>
    <w:rsid w:val="65396229"/>
    <w:rsid w:val="7C186F5F"/>
    <w:rsid w:val="7ECA1A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639</Words>
  <Characters>777</Characters>
  <Paragraphs>28</Paragraphs>
  <TotalTime>4</TotalTime>
  <ScaleCrop>false</ScaleCrop>
  <LinksUpToDate>false</LinksUpToDate>
  <CharactersWithSpaces>957</CharactersWithSpaces>
  <Application>WPS Office_11.1.0.9292_F1E327BC-269C-435d-A152-05C5408002CA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sharona</cp:lastModifiedBy>
  <cp:lastPrinted>2019-12-24T02:51:00Z</cp:lastPrinted>
  <dcterms:modified xsi:type="dcterms:W3CDTF">2019-12-30T06:11:30Z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