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3315"/>
        <w:gridCol w:w="1211"/>
        <w:gridCol w:w="3938"/>
      </w:tblGrid>
      <w:tr w:rsidR="00565E76">
        <w:trPr>
          <w:trHeight w:val="366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ind w:firstLineChars="200" w:firstLine="602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/>
                <w:sz w:val="30"/>
                <w:szCs w:val="30"/>
              </w:rPr>
              <w:t>第十五课时学历案设计</w:t>
            </w:r>
          </w:p>
        </w:tc>
      </w:tr>
      <w:tr w:rsidR="00565E76">
        <w:trPr>
          <w:trHeight w:val="364"/>
          <w:jc w:val="center"/>
        </w:trPr>
        <w:tc>
          <w:tcPr>
            <w:tcW w:w="1312" w:type="dxa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课时主题</w:t>
            </w:r>
          </w:p>
        </w:tc>
        <w:tc>
          <w:tcPr>
            <w:tcW w:w="3315" w:type="dxa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谁的红果多（比较数的大小）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ind w:firstLineChars="100" w:firstLine="24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设计者</w:t>
            </w:r>
          </w:p>
        </w:tc>
        <w:tc>
          <w:tcPr>
            <w:tcW w:w="3938" w:type="dxa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四川大学西航港实验小学</w:t>
            </w:r>
            <w:r w:rsidR="008D1E0F">
              <w:rPr>
                <w:rFonts w:ascii="宋体" w:hAnsi="宋体" w:hint="eastAsia"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Cs/>
                <w:sz w:val="24"/>
              </w:rPr>
              <w:t>胡丁双</w:t>
            </w:r>
          </w:p>
        </w:tc>
      </w:tr>
      <w:tr w:rsidR="00565E76">
        <w:trPr>
          <w:trHeight w:val="689"/>
          <w:jc w:val="center"/>
        </w:trPr>
        <w:tc>
          <w:tcPr>
            <w:tcW w:w="1312" w:type="dxa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ind w:firstLineChars="100" w:firstLine="241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课型</w:t>
            </w:r>
          </w:p>
        </w:tc>
        <w:tc>
          <w:tcPr>
            <w:tcW w:w="8464" w:type="dxa"/>
            <w:gridSpan w:val="3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新授课☑        章/单元复习课□     专题复习课□  </w:t>
            </w:r>
          </w:p>
          <w:p w:rsidR="00565E76" w:rsidRDefault="007D13ED">
            <w:pPr>
              <w:spacing w:line="360" w:lineRule="auto"/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习题/试卷讲评课□    学科实践活动课□     其他□</w:t>
            </w:r>
          </w:p>
        </w:tc>
      </w:tr>
      <w:tr w:rsidR="00565E76">
        <w:trPr>
          <w:trHeight w:val="315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pStyle w:val="a5"/>
              <w:numPr>
                <w:ilvl w:val="0"/>
                <w:numId w:val="42"/>
              </w:numPr>
              <w:spacing w:line="360" w:lineRule="auto"/>
              <w:ind w:firstLineChars="0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课时学习目标</w:t>
            </w:r>
          </w:p>
          <w:p w:rsidR="00565E76" w:rsidRDefault="007D13ED">
            <w:pPr>
              <w:pStyle w:val="a5"/>
              <w:ind w:firstLineChars="0" w:firstLine="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（1）结合具体情境，进一步体会数位的意义，以及1</w:t>
            </w:r>
            <w:r>
              <w:rPr>
                <w:rFonts w:ascii="宋体" w:hAnsi="宋体"/>
                <w:kern w:val="0"/>
                <w:sz w:val="24"/>
              </w:rPr>
              <w:t>00</w:t>
            </w:r>
            <w:r>
              <w:rPr>
                <w:rFonts w:ascii="宋体" w:hAnsi="宋体" w:hint="eastAsia"/>
                <w:kern w:val="0"/>
                <w:sz w:val="24"/>
              </w:rPr>
              <w:t>以内数的顺序，会比较1</w:t>
            </w:r>
            <w:r>
              <w:rPr>
                <w:rFonts w:ascii="宋体" w:hAnsi="宋体"/>
                <w:kern w:val="0"/>
                <w:sz w:val="24"/>
              </w:rPr>
              <w:t>00</w:t>
            </w:r>
            <w:r>
              <w:rPr>
                <w:rFonts w:ascii="宋体" w:hAnsi="宋体" w:hint="eastAsia"/>
                <w:kern w:val="0"/>
                <w:sz w:val="24"/>
              </w:rPr>
              <w:t>以内数的大小。</w:t>
            </w:r>
          </w:p>
          <w:p w:rsidR="00565E76" w:rsidRDefault="007D13ED">
            <w:pPr>
              <w:pStyle w:val="a5"/>
              <w:ind w:firstLineChars="0" w:firstLine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（2）进一步积累比较数的大小的经验，发展数感。</w:t>
            </w:r>
          </w:p>
        </w:tc>
      </w:tr>
      <w:tr w:rsidR="00565E76">
        <w:trPr>
          <w:trHeight w:val="315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pStyle w:val="a5"/>
              <w:numPr>
                <w:ilvl w:val="0"/>
                <w:numId w:val="42"/>
              </w:numPr>
              <w:spacing w:line="360" w:lineRule="auto"/>
              <w:ind w:firstLineChars="0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课时评价任务</w:t>
            </w:r>
          </w:p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(</w:t>
            </w:r>
            <w:r>
              <w:rPr>
                <w:rFonts w:ascii="宋体" w:hAnsi="宋体"/>
                <w:kern w:val="0"/>
                <w:sz w:val="24"/>
              </w:rPr>
              <w:t>1)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通过摆一摆、拨一拨、画一画、写一写等方式，积累比较数的大小的经验，完成目标2；归纳总结出比较两位数大小的方法，完成目标1。</w:t>
            </w:r>
          </w:p>
          <w:p w:rsidR="00565E76" w:rsidRDefault="007D13ED">
            <w:pPr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(</w:t>
            </w:r>
            <w:r>
              <w:rPr>
                <w:rFonts w:asciiTheme="minorEastAsia" w:hAnsiTheme="minorEastAsia"/>
                <w:kern w:val="0"/>
                <w:sz w:val="24"/>
              </w:rPr>
              <w:t>2)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通过看一看、写一写、比一比、说一说等活动，检验目标1的达成情况。</w:t>
            </w:r>
          </w:p>
        </w:tc>
      </w:tr>
      <w:tr w:rsidR="00565E76">
        <w:trPr>
          <w:trHeight w:val="569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276" w:lineRule="auto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3．课时学习内容分析：</w:t>
            </w:r>
          </w:p>
          <w:p w:rsidR="00565E76" w:rsidRDefault="007D13ED">
            <w:pPr>
              <w:spacing w:line="276" w:lineRule="auto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《谁的红果多》是北师大小学一年级数学下册第三单元的内容。这部分内容是学生在掌握2</w:t>
            </w:r>
            <w:r>
              <w:rPr>
                <w:rFonts w:ascii="宋体" w:hAnsi="宋体"/>
                <w:kern w:val="0"/>
                <w:sz w:val="24"/>
              </w:rPr>
              <w:t>0</w:t>
            </w:r>
            <w:r>
              <w:rPr>
                <w:rFonts w:ascii="宋体" w:hAnsi="宋体" w:hint="eastAsia"/>
                <w:kern w:val="0"/>
                <w:sz w:val="24"/>
              </w:rPr>
              <w:t>以内数的大小比较和1</w:t>
            </w:r>
            <w:r>
              <w:rPr>
                <w:rFonts w:ascii="宋体" w:hAnsi="宋体"/>
                <w:kern w:val="0"/>
                <w:sz w:val="24"/>
              </w:rPr>
              <w:t>00</w:t>
            </w:r>
            <w:r>
              <w:rPr>
                <w:rFonts w:ascii="宋体" w:hAnsi="宋体" w:hint="eastAsia"/>
                <w:kern w:val="0"/>
                <w:sz w:val="24"/>
              </w:rPr>
              <w:t>以内数数、读数、写数的基础上学习的。本节课数的比较方法涵盖了前面三节课的内容：数数经验，通过找一个标准，方块模型来感知数的大小。利用计数器和数轴来强化对数的理解，最终达到抽象比较1</w:t>
            </w:r>
            <w:r>
              <w:rPr>
                <w:rFonts w:ascii="宋体" w:hAnsi="宋体"/>
                <w:kern w:val="0"/>
                <w:sz w:val="24"/>
              </w:rPr>
              <w:t>00</w:t>
            </w:r>
            <w:r>
              <w:rPr>
                <w:rFonts w:ascii="宋体" w:hAnsi="宋体" w:hint="eastAsia"/>
                <w:kern w:val="0"/>
                <w:sz w:val="24"/>
              </w:rPr>
              <w:t>以内数的大小。这部分内容也是学习万以内数的大小比较的基础，起着承上启下的作用。</w:t>
            </w:r>
          </w:p>
        </w:tc>
      </w:tr>
      <w:tr w:rsidR="00565E76">
        <w:trPr>
          <w:trHeight w:val="485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276" w:lineRule="auto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4. 课时学生实际水平：</w:t>
            </w:r>
          </w:p>
          <w:p w:rsidR="00565E76" w:rsidRDefault="007D13ED">
            <w:pPr>
              <w:spacing w:line="276" w:lineRule="auto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学生具备有数数、读数、写数的能力，并在上册学习2</w:t>
            </w:r>
            <w:r>
              <w:rPr>
                <w:rFonts w:ascii="宋体" w:hAnsi="宋体"/>
                <w:kern w:val="0"/>
                <w:sz w:val="24"/>
              </w:rPr>
              <w:t>0</w:t>
            </w:r>
            <w:r>
              <w:rPr>
                <w:rFonts w:ascii="宋体" w:hAnsi="宋体" w:hint="eastAsia"/>
                <w:kern w:val="0"/>
                <w:sz w:val="24"/>
              </w:rPr>
              <w:t>以内的数时，积累了一些数的大小比较的经验</w:t>
            </w: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。</w:t>
            </w:r>
          </w:p>
        </w:tc>
      </w:tr>
      <w:tr w:rsidR="00565E76">
        <w:trPr>
          <w:trHeight w:val="1088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pStyle w:val="a5"/>
              <w:spacing w:line="360" w:lineRule="auto"/>
              <w:ind w:firstLineChars="0" w:firstLine="0"/>
              <w:jc w:val="left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5.学习过程设计</w:t>
            </w:r>
          </w:p>
          <w:tbl>
            <w:tblPr>
              <w:tblW w:w="0" w:type="auto"/>
              <w:tblInd w:w="7" w:type="dxa"/>
              <w:tblBorders>
                <w:top w:val="dotDash" w:sz="4" w:space="0" w:color="auto"/>
                <w:left w:val="dotDash" w:sz="4" w:space="0" w:color="auto"/>
                <w:bottom w:val="dotDash" w:sz="4" w:space="0" w:color="auto"/>
                <w:right w:val="dotDash" w:sz="4" w:space="0" w:color="auto"/>
                <w:insideH w:val="dotDash" w:sz="4" w:space="0" w:color="auto"/>
                <w:insideV w:val="dotDash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87"/>
              <w:gridCol w:w="2456"/>
            </w:tblGrid>
            <w:tr w:rsidR="00565E76">
              <w:trPr>
                <w:trHeight w:val="547"/>
              </w:trPr>
              <w:tc>
                <w:tcPr>
                  <w:tcW w:w="6770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学生活动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教师活动</w:t>
                  </w:r>
                </w:p>
              </w:tc>
            </w:tr>
            <w:tr w:rsidR="00565E76">
              <w:trPr>
                <w:trHeight w:val="381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环节一：自主探索(指向目标1、2)</w:t>
                  </w:r>
                </w:p>
              </w:tc>
            </w:tr>
            <w:tr w:rsidR="00565E76">
              <w:trPr>
                <w:trHeight w:val="841"/>
              </w:trPr>
              <w:tc>
                <w:tcPr>
                  <w:tcW w:w="6770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学生活动1</w:t>
                  </w:r>
                </w:p>
                <w:p w:rsidR="00565E76" w:rsidRDefault="007D13ED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谁的红果子多？</w:t>
                  </w:r>
                </w:p>
                <w:p w:rsidR="00565E76" w:rsidRDefault="007D13ED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 xml:space="preserve">  □○□</w:t>
                  </w:r>
                </w:p>
                <w:p w:rsidR="00565E76" w:rsidRDefault="007D13ED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我是这样比较的：（可以拨一拨、摆一摆、画一画、说一说）</w:t>
                  </w:r>
                </w:p>
                <w:p w:rsidR="00565E76" w:rsidRDefault="007D13ED">
                  <w:pPr>
                    <w:rPr>
                      <w:rFonts w:ascii="宋体" w:hAnsi="宋体"/>
                      <w:kern w:val="0"/>
                      <w:sz w:val="24"/>
                    </w:rPr>
                  </w:pPr>
                  <w:r>
                    <w:rPr>
                      <w:rFonts w:ascii="宋体" w:hAnsi="宋体" w:hint="eastAsia"/>
                      <w:noProof/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3632" behindDoc="0" locked="0" layoutInCell="1" allowOverlap="1" wp14:anchorId="27E46DB3" wp14:editId="01513323">
                            <wp:simplePos x="0" y="0"/>
                            <wp:positionH relativeFrom="column">
                              <wp:posOffset>541655</wp:posOffset>
                            </wp:positionH>
                            <wp:positionV relativeFrom="paragraph">
                              <wp:posOffset>115570</wp:posOffset>
                            </wp:positionV>
                            <wp:extent cx="3200400" cy="914400"/>
                            <wp:effectExtent l="4445" t="4445" r="14605" b="14605"/>
                            <wp:wrapNone/>
                            <wp:docPr id="30" name="文本框 3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3200400" cy="9144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:rsidR="00565E76" w:rsidRDefault="00565E76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15="http://schemas.microsoft.com/office/word/2012/wordml" xmlns:wpsCustomData="http://www.wps.cn/officeDocument/2013/wpsCustomData">
                        <w:pict>
                          <v:shape id="_x0000_s1026" o:spid="_x0000_s1026" o:spt="202" type="#_x0000_t202" style="position:absolute;left:0pt;margin-left:42.65pt;margin-top:9.1pt;height:72pt;width:252pt;z-index:251661312;mso-width-relative:page;mso-height-relative:page;" fillcolor="#FFFFFF" filled="t" stroked="t" coordsize="21600,21600" o:gfxdata="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DUQ6&#10;I9UAAAAJAQAADwAAAAAAAAABACAAAAAiAAAAZHJzL2Rvd25yZXYueG1sUEsBAhQAFAAAAAgAh07i&#10;QOSx9Y9eAgAAyQQAAA4AAAAAAAAAAQAgAAAAJAEAAGRycy9lMm9Eb2MueG1sUEsFBgAAAAAGAAYA&#10;WQEAAPQFAAAAAA==&#10;">
                            <v:fill on="t" focussize="0,0"/>
                            <v:stroke weight="0.5pt" color="#000000" joinstyle="round"/>
                            <v:imagedata o:title=""/>
                            <o:lock v:ext="edit" aspectratio="f"/>
                            <v:textbox>
                              <w:txbxContent>
                                <w:p/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 w:rsidR="00565E76" w:rsidRDefault="00565E76">
                  <w:pPr>
                    <w:rPr>
                      <w:rFonts w:ascii="宋体" w:hAnsi="宋体"/>
                      <w:sz w:val="24"/>
                    </w:rPr>
                  </w:pPr>
                </w:p>
                <w:p w:rsidR="00565E76" w:rsidRDefault="00565E76">
                  <w:pPr>
                    <w:rPr>
                      <w:rFonts w:ascii="宋体" w:hAnsi="宋体"/>
                      <w:sz w:val="24"/>
                    </w:rPr>
                  </w:pPr>
                </w:p>
                <w:p w:rsidR="00565E76" w:rsidRDefault="00565E76">
                  <w:pPr>
                    <w:rPr>
                      <w:rFonts w:ascii="宋体" w:hAnsi="宋体"/>
                      <w:sz w:val="24"/>
                    </w:rPr>
                  </w:pPr>
                </w:p>
                <w:p w:rsidR="00565E76" w:rsidRDefault="00565E76">
                  <w:pPr>
                    <w:rPr>
                      <w:rFonts w:ascii="宋体" w:hAnsi="宋体"/>
                      <w:sz w:val="24"/>
                    </w:rPr>
                  </w:pPr>
                </w:p>
                <w:p w:rsidR="00565E76" w:rsidRDefault="00565E76">
                  <w:pPr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教师活动1</w:t>
                  </w:r>
                </w:p>
                <w:p w:rsidR="00565E76" w:rsidRDefault="007D13ED">
                  <w:pPr>
                    <w:pStyle w:val="a5"/>
                    <w:numPr>
                      <w:ilvl w:val="0"/>
                      <w:numId w:val="43"/>
                    </w:numPr>
                    <w:ind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创设情境，找信息。</w:t>
                  </w:r>
                </w:p>
                <w:p w:rsidR="00565E76" w:rsidRDefault="007D13ED">
                  <w:pPr>
                    <w:pStyle w:val="a5"/>
                    <w:numPr>
                      <w:ilvl w:val="0"/>
                      <w:numId w:val="43"/>
                    </w:numPr>
                    <w:ind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出示问题，引导学生理解学习单活动1的题意。</w:t>
                  </w:r>
                </w:p>
                <w:p w:rsidR="00565E76" w:rsidRDefault="007D13ED">
                  <w:pPr>
                    <w:pStyle w:val="a5"/>
                    <w:numPr>
                      <w:ilvl w:val="0"/>
                      <w:numId w:val="43"/>
                    </w:numPr>
                    <w:ind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学生活动，教师巡视。</w:t>
                  </w:r>
                </w:p>
              </w:tc>
            </w:tr>
            <w:tr w:rsidR="00565E76">
              <w:trPr>
                <w:trHeight w:val="447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活动意图说明：</w:t>
                  </w:r>
                  <w:r>
                    <w:rPr>
                      <w:rFonts w:ascii="宋体" w:hAnsi="宋体" w:hint="eastAsia"/>
                      <w:bCs/>
                      <w:sz w:val="24"/>
                    </w:rPr>
                    <w:t>在不同的比较方式中，积累比较数的大小的经验，逐步发现比较数的大小的方法。</w:t>
                  </w:r>
                </w:p>
              </w:tc>
            </w:tr>
            <w:tr w:rsidR="00565E76">
              <w:trPr>
                <w:trHeight w:val="447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jc w:val="left"/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lastRenderedPageBreak/>
                    <w:t>环节二：交流汇报（指向目标1）</w:t>
                  </w:r>
                </w:p>
              </w:tc>
            </w:tr>
            <w:tr w:rsidR="00565E76">
              <w:trPr>
                <w:trHeight w:val="447"/>
              </w:trPr>
              <w:tc>
                <w:tcPr>
                  <w:tcW w:w="6770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学生活动2</w:t>
                  </w:r>
                </w:p>
                <w:p w:rsidR="00565E76" w:rsidRDefault="007D13ED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1、同桌交流：说说我是怎么想的，我是怎么比的。</w:t>
                  </w:r>
                </w:p>
                <w:p w:rsidR="00565E76" w:rsidRDefault="007D13ED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2、全班交流。</w:t>
                  </w:r>
                </w:p>
                <w:p w:rsidR="00565E76" w:rsidRDefault="007D13ED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3、我发现：两位数相比较，十位上的数（   ），这个数就（    ）。</w:t>
                  </w:r>
                </w:p>
                <w:p w:rsidR="00565E76" w:rsidRDefault="00565E76">
                  <w:pPr>
                    <w:rPr>
                      <w:rFonts w:ascii="宋体" w:hAnsi="宋体"/>
                      <w:sz w:val="24"/>
                    </w:rPr>
                  </w:pPr>
                </w:p>
                <w:p w:rsidR="00565E76" w:rsidRDefault="00565E76">
                  <w:pPr>
                    <w:rPr>
                      <w:rFonts w:ascii="宋体" w:hAnsi="宋体"/>
                      <w:sz w:val="24"/>
                    </w:rPr>
                  </w:pPr>
                </w:p>
                <w:p w:rsidR="00565E76" w:rsidRDefault="00565E76">
                  <w:pPr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教师活动2</w:t>
                  </w:r>
                </w:p>
                <w:p w:rsidR="00565E76" w:rsidRDefault="007D13ED">
                  <w:pPr>
                    <w:contextualSpacing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1、学生交流，教师巡视倾听，给予一定的指导。</w:t>
                  </w:r>
                </w:p>
                <w:p w:rsidR="00565E76" w:rsidRDefault="007D13ED">
                  <w:pPr>
                    <w:contextualSpacing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2、教师组织学生代表汇报，适当补充。</w:t>
                  </w:r>
                </w:p>
                <w:p w:rsidR="00565E76" w:rsidRDefault="007D13ED">
                  <w:pPr>
                    <w:contextualSpacing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3、师生共同小结方法并板书。</w:t>
                  </w:r>
                </w:p>
              </w:tc>
            </w:tr>
            <w:tr w:rsidR="00565E76">
              <w:trPr>
                <w:trHeight w:val="90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spacing w:line="276" w:lineRule="auto"/>
                    <w:ind w:firstLineChars="200" w:firstLine="482"/>
                    <w:jc w:val="left"/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活动意图说明：</w:t>
                  </w:r>
                  <w:r>
                    <w:rPr>
                      <w:rFonts w:ascii="宋体" w:hAnsi="宋体" w:hint="eastAsia"/>
                      <w:bCs/>
                      <w:sz w:val="24"/>
                    </w:rPr>
                    <w:t>通过学生的交流，逐步由具象抽象归纳出比较数的大小的方法，发展学生抽象的思维能力。</w:t>
                  </w:r>
                </w:p>
              </w:tc>
            </w:tr>
            <w:tr w:rsidR="00565E76">
              <w:trPr>
                <w:trHeight w:val="397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环节三：巩固提升（指向目标1）</w:t>
                  </w:r>
                </w:p>
              </w:tc>
            </w:tr>
            <w:tr w:rsidR="00565E76">
              <w:trPr>
                <w:trHeight w:val="489"/>
              </w:trPr>
              <w:tc>
                <w:tcPr>
                  <w:tcW w:w="6770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学生活动3</w:t>
                  </w:r>
                </w:p>
                <w:p w:rsidR="00565E76" w:rsidRDefault="007D13ED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 xml:space="preserve"> 1、写一写、比一比。</w:t>
                  </w:r>
                </w:p>
                <w:p w:rsidR="00565E76" w:rsidRDefault="007D13ED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noProof/>
                      <w:sz w:val="24"/>
                    </w:rPr>
                    <w:drawing>
                      <wp:inline distT="0" distB="0" distL="0" distR="0" wp14:anchorId="232387A7" wp14:editId="2517E584">
                        <wp:extent cx="4363085" cy="1379855"/>
                        <wp:effectExtent l="0" t="0" r="0" b="0"/>
                        <wp:docPr id="31" name="图片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1" name="图片 3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3712" t="9617" r="2409" b="49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378934" cy="138514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65E76" w:rsidRDefault="007D13ED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我发现：两位数相比较，十位数字相同，比（   ）位，个位数字（   ），这个数就大。</w:t>
                  </w:r>
                </w:p>
                <w:p w:rsidR="00565E76" w:rsidRDefault="007D13ED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 xml:space="preserve">        三位数比两位数（   ）。</w:t>
                  </w:r>
                </w:p>
                <w:p w:rsidR="00565E76" w:rsidRDefault="007D13ED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2、看一看、填一填。</w:t>
                  </w:r>
                </w:p>
                <w:p w:rsidR="00565E76" w:rsidRDefault="007D13ED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noProof/>
                      <w:sz w:val="24"/>
                    </w:rPr>
                    <w:drawing>
                      <wp:inline distT="0" distB="0" distL="0" distR="0" wp14:anchorId="20CCC1C0" wp14:editId="6A3194D6">
                        <wp:extent cx="4280535" cy="491490"/>
                        <wp:effectExtent l="0" t="0" r="5715" b="3810"/>
                        <wp:docPr id="128" name="图片 1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8" name="图片 12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4447" t="17057" r="7275" b="221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329408" cy="49731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65E76" w:rsidRDefault="007D13ED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 xml:space="preserve">             45&lt;□           90&gt;□</w:t>
                  </w:r>
                </w:p>
                <w:p w:rsidR="00565E76" w:rsidRDefault="00565E76">
                  <w:pPr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 w:rsidR="00565E76" w:rsidRDefault="007D13ED">
                  <w:pPr>
                    <w:spacing w:line="276" w:lineRule="auto"/>
                    <w:ind w:firstLineChars="200" w:firstLine="482"/>
                    <w:jc w:val="left"/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教师活动3</w:t>
                  </w:r>
                </w:p>
                <w:p w:rsidR="00565E76" w:rsidRDefault="007D13ED">
                  <w:pPr>
                    <w:pStyle w:val="a5"/>
                    <w:numPr>
                      <w:ilvl w:val="0"/>
                      <w:numId w:val="44"/>
                    </w:numPr>
                    <w:ind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学生独立完成，教师巡视。</w:t>
                  </w:r>
                </w:p>
                <w:p w:rsidR="00565E76" w:rsidRDefault="007D13ED">
                  <w:pPr>
                    <w:pStyle w:val="a5"/>
                    <w:numPr>
                      <w:ilvl w:val="0"/>
                      <w:numId w:val="44"/>
                    </w:numPr>
                    <w:ind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组织学生同桌交流。</w:t>
                  </w:r>
                </w:p>
                <w:p w:rsidR="00565E76" w:rsidRDefault="007D13ED">
                  <w:pPr>
                    <w:pStyle w:val="a5"/>
                    <w:numPr>
                      <w:ilvl w:val="0"/>
                      <w:numId w:val="44"/>
                    </w:numPr>
                    <w:ind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组织学生全班汇报。</w:t>
                  </w:r>
                </w:p>
                <w:p w:rsidR="00565E76" w:rsidRDefault="007D13ED">
                  <w:pPr>
                    <w:pStyle w:val="a5"/>
                    <w:numPr>
                      <w:ilvl w:val="0"/>
                      <w:numId w:val="44"/>
                    </w:numPr>
                    <w:ind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师生共同小结方法并板书。</w:t>
                  </w:r>
                </w:p>
              </w:tc>
            </w:tr>
            <w:tr w:rsidR="00565E76">
              <w:trPr>
                <w:trHeight w:val="572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ind w:firstLineChars="100" w:firstLine="241"/>
                    <w:rPr>
                      <w:rFonts w:ascii="宋体" w:hAnsi="宋体"/>
                      <w:bCs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活动意图说明：</w:t>
                  </w:r>
                  <w:r>
                    <w:rPr>
                      <w:rFonts w:ascii="宋体" w:hAnsi="宋体" w:hint="eastAsia"/>
                      <w:bCs/>
                      <w:sz w:val="24"/>
                    </w:rPr>
                    <w:t>设计这两个练习，旨在让学生再次归纳总结出比较100以内数的大小的方法，并积累比较数大小的经验。</w:t>
                  </w:r>
                </w:p>
                <w:p w:rsidR="00565E76" w:rsidRDefault="00565E76">
                  <w:pPr>
                    <w:ind w:firstLineChars="100" w:firstLine="241"/>
                    <w:rPr>
                      <w:rFonts w:ascii="宋体" w:hAnsi="宋体"/>
                      <w:b/>
                      <w:sz w:val="24"/>
                    </w:rPr>
                  </w:pPr>
                </w:p>
              </w:tc>
            </w:tr>
            <w:tr w:rsidR="00565E76">
              <w:trPr>
                <w:trHeight w:val="378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环节四：练习总结（指向目标1，2）</w:t>
                  </w:r>
                </w:p>
              </w:tc>
            </w:tr>
            <w:tr w:rsidR="00565E76">
              <w:trPr>
                <w:trHeight w:val="572"/>
              </w:trPr>
              <w:tc>
                <w:tcPr>
                  <w:tcW w:w="6770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学生活动4</w:t>
                  </w:r>
                </w:p>
                <w:p w:rsidR="00565E76" w:rsidRDefault="007D13ED">
                  <w:pPr>
                    <w:pStyle w:val="a5"/>
                    <w:numPr>
                      <w:ilvl w:val="0"/>
                      <w:numId w:val="45"/>
                    </w:numPr>
                    <w:ind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书29页1、2题。</w:t>
                  </w:r>
                </w:p>
                <w:p w:rsidR="00565E76" w:rsidRDefault="007D13ED">
                  <w:pPr>
                    <w:pStyle w:val="a5"/>
                    <w:numPr>
                      <w:ilvl w:val="0"/>
                      <w:numId w:val="45"/>
                    </w:numPr>
                    <w:ind w:firstLineChars="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说一说自己在本节课中的收获。</w:t>
                  </w:r>
                </w:p>
                <w:p w:rsidR="00565E76" w:rsidRDefault="00565E76">
                  <w:pPr>
                    <w:rPr>
                      <w:rFonts w:ascii="宋体" w:hAnsi="宋体"/>
                      <w:b/>
                      <w:sz w:val="24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 w:rsidR="00565E76" w:rsidRDefault="007D13ED">
                  <w:pPr>
                    <w:spacing w:line="276" w:lineRule="auto"/>
                    <w:ind w:firstLineChars="200" w:firstLine="482"/>
                    <w:jc w:val="left"/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教师活动4</w:t>
                  </w:r>
                </w:p>
                <w:p w:rsidR="00565E76" w:rsidRDefault="007D13ED">
                  <w:pPr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 w:hint="eastAsia"/>
                      <w:bCs/>
                      <w:sz w:val="24"/>
                    </w:rPr>
                    <w:t>学生独立完成，教师巡视，倾听交流。</w:t>
                  </w:r>
                </w:p>
              </w:tc>
            </w:tr>
            <w:tr w:rsidR="00565E76">
              <w:trPr>
                <w:trHeight w:val="572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ind w:firstLineChars="100" w:firstLine="241"/>
                    <w:rPr>
                      <w:rFonts w:ascii="宋体" w:hAnsi="宋体"/>
                      <w:bCs/>
                      <w:sz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</w:rPr>
                    <w:t>活动意图说明：</w:t>
                  </w:r>
                  <w:r>
                    <w:rPr>
                      <w:rFonts w:ascii="宋体" w:hAnsi="宋体" w:hint="eastAsia"/>
                      <w:bCs/>
                      <w:sz w:val="24"/>
                    </w:rPr>
                    <w:t>巩固并运用抽象出的比较100以内数的大小的方法，解决实际的问题。</w:t>
                  </w:r>
                </w:p>
                <w:p w:rsidR="00565E76" w:rsidRDefault="00565E76">
                  <w:pPr>
                    <w:ind w:firstLineChars="100" w:firstLine="241"/>
                    <w:rPr>
                      <w:rFonts w:ascii="宋体" w:hAnsi="宋体"/>
                      <w:b/>
                      <w:sz w:val="24"/>
                    </w:rPr>
                  </w:pPr>
                </w:p>
              </w:tc>
            </w:tr>
          </w:tbl>
          <w:p w:rsidR="00565E76" w:rsidRDefault="00565E76">
            <w:pPr>
              <w:spacing w:line="360" w:lineRule="auto"/>
              <w:ind w:firstLineChars="200" w:firstLine="482"/>
              <w:jc w:val="left"/>
              <w:rPr>
                <w:rFonts w:ascii="宋体" w:hAnsi="宋体"/>
                <w:b/>
                <w:sz w:val="24"/>
              </w:rPr>
            </w:pPr>
          </w:p>
        </w:tc>
      </w:tr>
      <w:tr w:rsidR="00565E76">
        <w:trPr>
          <w:trHeight w:val="689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jc w:val="left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lastRenderedPageBreak/>
              <w:t>6.作业与检测</w:t>
            </w:r>
          </w:p>
          <w:p w:rsidR="00565E76" w:rsidRDefault="007D13ED">
            <w:pPr>
              <w:pStyle w:val="a5"/>
              <w:numPr>
                <w:ilvl w:val="0"/>
                <w:numId w:val="46"/>
              </w:numPr>
              <w:ind w:firstLineChars="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书29页3、4题</w:t>
            </w:r>
          </w:p>
          <w:p w:rsidR="00565E76" w:rsidRDefault="007D13ED">
            <w:pPr>
              <w:pStyle w:val="a5"/>
              <w:numPr>
                <w:ilvl w:val="0"/>
                <w:numId w:val="46"/>
              </w:numPr>
              <w:ind w:firstLineChars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拓展提升</w:t>
            </w:r>
          </w:p>
          <w:p w:rsidR="00565E76" w:rsidRDefault="007D13ED">
            <w:pPr>
              <w:pStyle w:val="a5"/>
              <w:ind w:left="360" w:firstLineChars="0" w:firstLine="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把下面的数按从大到小的顺序排列</w:t>
            </w:r>
          </w:p>
          <w:p w:rsidR="00565E76" w:rsidRDefault="007D13E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38   83   18   29   91   100</w:t>
            </w:r>
          </w:p>
          <w:p w:rsidR="00565E76" w:rsidRDefault="007D13E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（   ）＞（   ）＞（    ）＞（    ）＞（    ）＞（     ）</w:t>
            </w:r>
          </w:p>
          <w:p w:rsidR="00565E76" w:rsidRDefault="007D13ED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3、调查我校一年级有多少个班？哪个班的人数最多？哪个班的人数最少？</w:t>
            </w:r>
          </w:p>
        </w:tc>
      </w:tr>
      <w:tr w:rsidR="00565E76">
        <w:trPr>
          <w:trHeight w:val="689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jc w:val="left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7.板书设计</w:t>
            </w:r>
          </w:p>
          <w:p w:rsidR="00565E76" w:rsidRDefault="007D13E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谁的红果多（比较数的大小）</w:t>
            </w:r>
          </w:p>
          <w:p w:rsidR="00565E76" w:rsidRDefault="007D13E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542992A" wp14:editId="46FABC0B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99695</wp:posOffset>
                      </wp:positionV>
                      <wp:extent cx="931545" cy="335915"/>
                      <wp:effectExtent l="4445" t="4445" r="16510" b="21590"/>
                      <wp:wrapNone/>
                      <wp:docPr id="129" name="文本框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31545" cy="3359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565E76" w:rsidRDefault="007D13ED">
                                  <w:r>
                                    <w:rPr>
                                      <w:rFonts w:hint="eastAsia"/>
                                    </w:rPr>
                                    <w:t>数的顺序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shape id="_x0000_s1026" o:spid="_x0000_s1026" o:spt="202" type="#_x0000_t202" style="position:absolute;left:0pt;margin-left:56pt;margin-top:7.85pt;height:26.45pt;width:73.35pt;z-index:251665408;mso-width-relative:page;mso-height-relative:page;" fillcolor="#FFFFFF [3201]" filled="t" stroked="t" coordsize="21600,21600" o:gfxdata="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hcqfCdUAAAAJ&#10;AQAADwAAAAAAAAABACAAAAAiAAAAZHJzL2Rvd25yZXYueG1sUEsBAhQAFAAAAAgAh07iQJOuGCRY&#10;AgAAugQAAA4AAAAAAAAAAQAgAAAAJAEAAGRycy9lMm9Eb2MueG1sUEsFBgAAAAAGAAYAWQEAAO4F&#10;AAAAAA==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数的顺序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C0CDF65" wp14:editId="34E2E0A9">
                      <wp:simplePos x="0" y="0"/>
                      <wp:positionH relativeFrom="column">
                        <wp:posOffset>3667125</wp:posOffset>
                      </wp:positionH>
                      <wp:positionV relativeFrom="paragraph">
                        <wp:posOffset>97790</wp:posOffset>
                      </wp:positionV>
                      <wp:extent cx="706755" cy="310515"/>
                      <wp:effectExtent l="4445" t="4445" r="12700" b="8890"/>
                      <wp:wrapNone/>
                      <wp:docPr id="134" name="文本框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6755" cy="3105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565E76" w:rsidRDefault="007D13ED">
                                  <w:r>
                                    <w:rPr>
                                      <w:rFonts w:hint="eastAsia"/>
                                    </w:rPr>
                                    <w:t>拨计数器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shape id="_x0000_s1026" o:spid="_x0000_s1026" o:spt="202" type="#_x0000_t202" style="position:absolute;left:0pt;margin-left:288.75pt;margin-top:7.7pt;height:24.45pt;width:55.65pt;z-index:251668480;mso-width-relative:page;mso-height-relative:page;" fillcolor="#FFFFFF [3201]" filled="t" stroked="t" coordsize="21600,21600" o:gfxdata="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6TSac1gAA&#10;AAkBAAAPAAAAAAAAAAEAIAAAACIAAABkcnMvZG93bnJldi54bWxQSwECFAAUAAAACACHTuJAvSbS&#10;3FkCAAC6BAAADgAAAAAAAAABACAAAAAlAQAAZHJzL2Uyb0RvYy54bWxQSwUGAAAAAAYABgBZAQAA&#10;8AUAAAAA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拨计数器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ED18B5B" wp14:editId="47DC2BB4">
                      <wp:simplePos x="0" y="0"/>
                      <wp:positionH relativeFrom="column">
                        <wp:posOffset>2665095</wp:posOffset>
                      </wp:positionH>
                      <wp:positionV relativeFrom="paragraph">
                        <wp:posOffset>113030</wp:posOffset>
                      </wp:positionV>
                      <wp:extent cx="802005" cy="292735"/>
                      <wp:effectExtent l="4445" t="4445" r="12700" b="7620"/>
                      <wp:wrapNone/>
                      <wp:docPr id="133" name="文本框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2005" cy="2927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565E76" w:rsidRDefault="007D13ED">
                                  <w:r>
                                    <w:rPr>
                                      <w:rFonts w:hint="eastAsia"/>
                                    </w:rPr>
                                    <w:t>摆小棒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shape id="_x0000_s1026" o:spid="_x0000_s1026" o:spt="202" type="#_x0000_t202" style="position:absolute;left:0pt;margin-left:209.85pt;margin-top:8.9pt;height:23.05pt;width:63.15pt;z-index:251667456;mso-width-relative:page;mso-height-relative:page;" fillcolor="#FFFFFF [3201]" filled="t" stroked="t" coordsize="21600,21600" o:gfxdata="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JsLCWDWAAAA&#10;CQEAAA8AAAAAAAAAAQAgAAAAIgAAAGRycy9kb3ducmV2LnhtbFBLAQIUABQAAAAIAIdO4kDRx1od&#10;WAIAALoEAAAOAAAAAAAAAAEAIAAAACUBAABkcnMvZTJvRG9jLnhtbFBLBQYAAAAABgAGAFkBAADv&#10;BQAAAAA=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摆小棒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48565CA" wp14:editId="6C9EE892">
                      <wp:simplePos x="0" y="0"/>
                      <wp:positionH relativeFrom="column">
                        <wp:posOffset>1743710</wp:posOffset>
                      </wp:positionH>
                      <wp:positionV relativeFrom="paragraph">
                        <wp:posOffset>114935</wp:posOffset>
                      </wp:positionV>
                      <wp:extent cx="775970" cy="318770"/>
                      <wp:effectExtent l="4445" t="4445" r="19685" b="19685"/>
                      <wp:wrapNone/>
                      <wp:docPr id="132" name="文本框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5970" cy="3187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565E76" w:rsidRDefault="007D13ED">
                                  <w:r>
                                    <w:rPr>
                                      <w:rFonts w:hint="eastAsia"/>
                                    </w:rPr>
                                    <w:t>和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  <w:r>
                                    <w:t>0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shape id="_x0000_s1026" o:spid="_x0000_s1026" o:spt="202" type="#_x0000_t202" style="position:absolute;left:0pt;margin-left:137.3pt;margin-top:9.05pt;height:25.1pt;width:61.1pt;z-index:251666432;mso-width-relative:page;mso-height-relative:page;" fillcolor="#FFFFFF [3201]" filled="t" stroked="t" coordsize="21600,21600" o:gfxdata="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C5Ab/LWAAAA&#10;CQEAAA8AAAAAAAAAAQAgAAAAIgAAAGRycy9kb3ducmV2LnhtbFBLAQIUABQAAAAIAIdO4kDSx/aT&#10;WAIAALoEAAAOAAAAAAAAAAEAIAAAACUBAABkcnMvZTJvRG9jLnhtbFBLBQYAAAAABgAGAFkBAADv&#10;BQAAAAA=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和2</w:t>
                            </w:r>
                            <w:r>
                              <w:t>0</w:t>
                            </w:r>
                            <w:r>
                              <w:rPr>
                                <w:rFonts w:hint="eastAsia"/>
                              </w:rPr>
                              <w:t>比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sz w:val="24"/>
              </w:rPr>
              <w:t xml:space="preserve">            </w:t>
            </w:r>
          </w:p>
          <w:p w:rsidR="00565E76" w:rsidRDefault="00565E76">
            <w:pPr>
              <w:jc w:val="center"/>
              <w:rPr>
                <w:rFonts w:ascii="宋体" w:hAnsi="宋体"/>
                <w:sz w:val="24"/>
              </w:rPr>
            </w:pPr>
          </w:p>
          <w:p w:rsidR="00565E76" w:rsidRDefault="00565E76">
            <w:pPr>
              <w:jc w:val="center"/>
              <w:rPr>
                <w:rFonts w:ascii="宋体" w:hAnsi="宋体"/>
                <w:sz w:val="24"/>
              </w:rPr>
            </w:pPr>
          </w:p>
          <w:p w:rsidR="00565E76" w:rsidRDefault="007D13E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21＞18  十位数字大的数大</w:t>
            </w:r>
          </w:p>
          <w:p w:rsidR="00565E76" w:rsidRDefault="007D13E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32＜34  十位数字相同，个位数字大的数大</w:t>
            </w:r>
          </w:p>
          <w:p w:rsidR="00565E76" w:rsidRDefault="007D13E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100＞99  三位数比两位数大</w:t>
            </w:r>
          </w:p>
          <w:p w:rsidR="00565E76" w:rsidRDefault="00565E76">
            <w:pPr>
              <w:ind w:firstLineChars="1400" w:firstLine="3360"/>
              <w:rPr>
                <w:rFonts w:ascii="宋体" w:hAnsi="宋体"/>
                <w:sz w:val="24"/>
              </w:rPr>
            </w:pPr>
          </w:p>
        </w:tc>
      </w:tr>
      <w:tr w:rsidR="00565E76">
        <w:trPr>
          <w:trHeight w:val="711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jc w:val="left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8．教后反思</w:t>
            </w:r>
          </w:p>
          <w:p w:rsidR="00565E76" w:rsidRDefault="00565E76">
            <w:pPr>
              <w:spacing w:line="360" w:lineRule="auto"/>
              <w:jc w:val="left"/>
              <w:rPr>
                <w:rFonts w:ascii="Arial" w:hAnsi="Arial" w:cs="Arial"/>
              </w:rPr>
            </w:pPr>
          </w:p>
          <w:p w:rsidR="00565E76" w:rsidRDefault="00565E76">
            <w:pPr>
              <w:spacing w:line="360" w:lineRule="auto"/>
              <w:jc w:val="left"/>
              <w:rPr>
                <w:rFonts w:ascii="Arial" w:hAnsi="Arial" w:cs="Arial"/>
              </w:rPr>
            </w:pPr>
          </w:p>
          <w:p w:rsidR="00565E76" w:rsidRDefault="00565E76">
            <w:pPr>
              <w:spacing w:line="360" w:lineRule="auto"/>
              <w:jc w:val="left"/>
              <w:rPr>
                <w:rFonts w:ascii="Arial" w:hAnsi="Arial" w:cs="Arial"/>
              </w:rPr>
            </w:pPr>
          </w:p>
          <w:p w:rsidR="00565E76" w:rsidRDefault="00565E76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565E76" w:rsidRDefault="00565E76">
      <w:pPr>
        <w:rPr>
          <w:b/>
          <w:bCs/>
          <w:sz w:val="28"/>
          <w:szCs w:val="36"/>
        </w:rPr>
      </w:pPr>
    </w:p>
    <w:p w:rsidR="00565E76" w:rsidRDefault="00565E76">
      <w:pPr>
        <w:rPr>
          <w:b/>
          <w:bCs/>
          <w:sz w:val="28"/>
          <w:szCs w:val="36"/>
        </w:rPr>
      </w:pPr>
    </w:p>
    <w:p w:rsidR="00565E76" w:rsidRDefault="00565E76">
      <w:pPr>
        <w:rPr>
          <w:b/>
          <w:bCs/>
          <w:sz w:val="28"/>
          <w:szCs w:val="36"/>
        </w:rPr>
      </w:pPr>
    </w:p>
    <w:p w:rsidR="00565E76" w:rsidRDefault="00565E76">
      <w:pPr>
        <w:rPr>
          <w:b/>
          <w:bCs/>
          <w:sz w:val="28"/>
          <w:szCs w:val="36"/>
        </w:rPr>
      </w:pPr>
    </w:p>
    <w:p w:rsidR="00565E76" w:rsidRDefault="00565E76">
      <w:pPr>
        <w:rPr>
          <w:b/>
          <w:bCs/>
          <w:sz w:val="28"/>
          <w:szCs w:val="36"/>
        </w:rPr>
      </w:pPr>
    </w:p>
    <w:p w:rsidR="00565E76" w:rsidRDefault="00565E76">
      <w:pPr>
        <w:rPr>
          <w:b/>
          <w:bCs/>
          <w:sz w:val="28"/>
          <w:szCs w:val="36"/>
        </w:rPr>
      </w:pPr>
    </w:p>
    <w:p w:rsidR="00565E76" w:rsidRDefault="00565E76">
      <w:pPr>
        <w:rPr>
          <w:b/>
          <w:bCs/>
          <w:sz w:val="28"/>
          <w:szCs w:val="36"/>
        </w:rPr>
      </w:pPr>
    </w:p>
    <w:p w:rsidR="00565E76" w:rsidRDefault="00565E76">
      <w:pPr>
        <w:rPr>
          <w:b/>
          <w:bCs/>
          <w:sz w:val="28"/>
          <w:szCs w:val="36"/>
        </w:rPr>
      </w:pPr>
    </w:p>
    <w:p w:rsidR="00565E76" w:rsidRDefault="00565E76">
      <w:pPr>
        <w:ind w:firstLineChars="400" w:firstLine="1124"/>
        <w:jc w:val="center"/>
        <w:rPr>
          <w:rFonts w:ascii="黑体" w:eastAsia="黑体" w:hAnsi="黑体" w:cs="黑体"/>
          <w:b/>
          <w:bCs/>
          <w:sz w:val="28"/>
          <w:szCs w:val="36"/>
        </w:rPr>
      </w:pPr>
    </w:p>
    <w:p w:rsidR="00565E76" w:rsidRDefault="00565E76">
      <w:pPr>
        <w:ind w:firstLineChars="400" w:firstLine="1124"/>
        <w:jc w:val="center"/>
        <w:rPr>
          <w:rFonts w:ascii="黑体" w:eastAsia="黑体" w:hAnsi="黑体" w:cs="黑体"/>
          <w:b/>
          <w:bCs/>
          <w:sz w:val="28"/>
          <w:szCs w:val="36"/>
        </w:rPr>
      </w:pPr>
      <w:bookmarkStart w:id="0" w:name="_GoBack"/>
      <w:bookmarkEnd w:id="0"/>
    </w:p>
    <w:sectPr w:rsidR="00565E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A03393"/>
    <w:multiLevelType w:val="singleLevel"/>
    <w:tmpl w:val="87A03393"/>
    <w:lvl w:ilvl="0">
      <w:start w:val="1"/>
      <w:numFmt w:val="decimal"/>
      <w:suff w:val="nothing"/>
      <w:lvlText w:val="%1、"/>
      <w:lvlJc w:val="left"/>
    </w:lvl>
  </w:abstractNum>
  <w:abstractNum w:abstractNumId="1">
    <w:nsid w:val="9983BA62"/>
    <w:multiLevelType w:val="singleLevel"/>
    <w:tmpl w:val="9983BA62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9F0D3F7D"/>
    <w:multiLevelType w:val="singleLevel"/>
    <w:tmpl w:val="9F0D3F7D"/>
    <w:lvl w:ilvl="0">
      <w:start w:val="1"/>
      <w:numFmt w:val="decimal"/>
      <w:suff w:val="nothing"/>
      <w:lvlText w:val="%1、"/>
      <w:lvlJc w:val="left"/>
    </w:lvl>
  </w:abstractNum>
  <w:abstractNum w:abstractNumId="3">
    <w:nsid w:val="B6F3D993"/>
    <w:multiLevelType w:val="singleLevel"/>
    <w:tmpl w:val="B6F3D993"/>
    <w:lvl w:ilvl="0">
      <w:start w:val="1"/>
      <w:numFmt w:val="decimal"/>
      <w:suff w:val="nothing"/>
      <w:lvlText w:val="（%1）"/>
      <w:lvlJc w:val="left"/>
    </w:lvl>
  </w:abstractNum>
  <w:abstractNum w:abstractNumId="4">
    <w:nsid w:val="B956D92A"/>
    <w:multiLevelType w:val="singleLevel"/>
    <w:tmpl w:val="B956D92A"/>
    <w:lvl w:ilvl="0">
      <w:start w:val="1"/>
      <w:numFmt w:val="decimal"/>
      <w:suff w:val="nothing"/>
      <w:lvlText w:val="（%1）"/>
      <w:lvlJc w:val="left"/>
    </w:lvl>
  </w:abstractNum>
  <w:abstractNum w:abstractNumId="5">
    <w:nsid w:val="D3BAB644"/>
    <w:multiLevelType w:val="singleLevel"/>
    <w:tmpl w:val="D3BAB64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D4B29DC0"/>
    <w:multiLevelType w:val="singleLevel"/>
    <w:tmpl w:val="D4B29DC0"/>
    <w:lvl w:ilvl="0">
      <w:start w:val="1"/>
      <w:numFmt w:val="decimal"/>
      <w:suff w:val="nothing"/>
      <w:lvlText w:val="%1、"/>
      <w:lvlJc w:val="left"/>
    </w:lvl>
  </w:abstractNum>
  <w:abstractNum w:abstractNumId="7">
    <w:nsid w:val="D951BF23"/>
    <w:multiLevelType w:val="singleLevel"/>
    <w:tmpl w:val="D951BF23"/>
    <w:lvl w:ilvl="0">
      <w:start w:val="2"/>
      <w:numFmt w:val="decimal"/>
      <w:suff w:val="nothing"/>
      <w:lvlText w:val="%1、"/>
      <w:lvlJc w:val="left"/>
    </w:lvl>
  </w:abstractNum>
  <w:abstractNum w:abstractNumId="8">
    <w:nsid w:val="DEC53C3F"/>
    <w:multiLevelType w:val="singleLevel"/>
    <w:tmpl w:val="DEC53C3F"/>
    <w:lvl w:ilvl="0">
      <w:start w:val="1"/>
      <w:numFmt w:val="decimal"/>
      <w:suff w:val="nothing"/>
      <w:lvlText w:val="%1、"/>
      <w:lvlJc w:val="left"/>
    </w:lvl>
  </w:abstractNum>
  <w:abstractNum w:abstractNumId="9">
    <w:nsid w:val="FB4B45AF"/>
    <w:multiLevelType w:val="singleLevel"/>
    <w:tmpl w:val="FB4B45AF"/>
    <w:lvl w:ilvl="0">
      <w:start w:val="1"/>
      <w:numFmt w:val="decimal"/>
      <w:suff w:val="nothing"/>
      <w:lvlText w:val="%1、"/>
      <w:lvlJc w:val="left"/>
    </w:lvl>
  </w:abstractNum>
  <w:abstractNum w:abstractNumId="10">
    <w:nsid w:val="00000001"/>
    <w:multiLevelType w:val="singleLevel"/>
    <w:tmpl w:val="00000001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00000002"/>
    <w:multiLevelType w:val="singleLevel"/>
    <w:tmpl w:val="00000002"/>
    <w:lvl w:ilvl="0">
      <w:start w:val="1"/>
      <w:numFmt w:val="decimal"/>
      <w:suff w:val="nothing"/>
      <w:lvlText w:val="%1、"/>
      <w:lvlJc w:val="left"/>
    </w:lvl>
  </w:abstractNum>
  <w:abstractNum w:abstractNumId="12">
    <w:nsid w:val="00000003"/>
    <w:multiLevelType w:val="singleLevel"/>
    <w:tmpl w:val="00000003"/>
    <w:lvl w:ilvl="0">
      <w:start w:val="1"/>
      <w:numFmt w:val="decimal"/>
      <w:suff w:val="nothing"/>
      <w:lvlText w:val="%1、"/>
      <w:lvlJc w:val="left"/>
    </w:lvl>
  </w:abstractNum>
  <w:abstractNum w:abstractNumId="13">
    <w:nsid w:val="00000004"/>
    <w:multiLevelType w:val="singleLevel"/>
    <w:tmpl w:val="00000004"/>
    <w:lvl w:ilvl="0">
      <w:start w:val="1"/>
      <w:numFmt w:val="decimal"/>
      <w:suff w:val="nothing"/>
      <w:lvlText w:val="（%1）"/>
      <w:lvlJc w:val="left"/>
    </w:lvl>
  </w:abstractNum>
  <w:abstractNum w:abstractNumId="14">
    <w:nsid w:val="00000005"/>
    <w:multiLevelType w:val="singleLevel"/>
    <w:tmpl w:val="00000005"/>
    <w:lvl w:ilvl="0">
      <w:start w:val="1"/>
      <w:numFmt w:val="decimal"/>
      <w:suff w:val="nothing"/>
      <w:lvlText w:val="%1、"/>
      <w:lvlJc w:val="left"/>
    </w:lvl>
  </w:abstractNum>
  <w:abstractNum w:abstractNumId="15">
    <w:nsid w:val="00000006"/>
    <w:multiLevelType w:val="singleLevel"/>
    <w:tmpl w:val="00000006"/>
    <w:lvl w:ilvl="0">
      <w:start w:val="1"/>
      <w:numFmt w:val="decimal"/>
      <w:suff w:val="nothing"/>
      <w:lvlText w:val="%1、"/>
      <w:lvlJc w:val="left"/>
    </w:lvl>
  </w:abstractNum>
  <w:abstractNum w:abstractNumId="16">
    <w:nsid w:val="00000007"/>
    <w:multiLevelType w:val="singleLevel"/>
    <w:tmpl w:val="00000007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7">
    <w:nsid w:val="00000008"/>
    <w:multiLevelType w:val="singleLevel"/>
    <w:tmpl w:val="0000000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0000009"/>
    <w:multiLevelType w:val="singleLevel"/>
    <w:tmpl w:val="0000000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0000000A"/>
    <w:multiLevelType w:val="singleLevel"/>
    <w:tmpl w:val="0000000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0">
    <w:nsid w:val="0000000B"/>
    <w:multiLevelType w:val="singleLevel"/>
    <w:tmpl w:val="0000000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1">
    <w:nsid w:val="0000000C"/>
    <w:multiLevelType w:val="singleLevel"/>
    <w:tmpl w:val="0000000C"/>
    <w:lvl w:ilvl="0">
      <w:start w:val="1"/>
      <w:numFmt w:val="decimal"/>
      <w:suff w:val="nothing"/>
      <w:lvlText w:val="（%1）"/>
      <w:lvlJc w:val="left"/>
    </w:lvl>
  </w:abstractNum>
  <w:abstractNum w:abstractNumId="22">
    <w:nsid w:val="0000000D"/>
    <w:multiLevelType w:val="singleLevel"/>
    <w:tmpl w:val="0000000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3">
    <w:nsid w:val="0111503B"/>
    <w:multiLevelType w:val="singleLevel"/>
    <w:tmpl w:val="0111503B"/>
    <w:lvl w:ilvl="0">
      <w:start w:val="1"/>
      <w:numFmt w:val="decimal"/>
      <w:suff w:val="nothing"/>
      <w:lvlText w:val="（%1）"/>
      <w:lvlJc w:val="left"/>
    </w:lvl>
  </w:abstractNum>
  <w:abstractNum w:abstractNumId="24">
    <w:nsid w:val="091B6A8E"/>
    <w:multiLevelType w:val="singleLevel"/>
    <w:tmpl w:val="091B6A8E"/>
    <w:lvl w:ilvl="0">
      <w:start w:val="1"/>
      <w:numFmt w:val="decimal"/>
      <w:suff w:val="nothing"/>
      <w:lvlText w:val="（%1）"/>
      <w:lvlJc w:val="left"/>
    </w:lvl>
  </w:abstractNum>
  <w:abstractNum w:abstractNumId="25">
    <w:nsid w:val="0E101D6C"/>
    <w:multiLevelType w:val="multilevel"/>
    <w:tmpl w:val="0E101D6C"/>
    <w:lvl w:ilvl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0ED7772B"/>
    <w:multiLevelType w:val="multilevel"/>
    <w:tmpl w:val="0ED7772B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  <w:b w:val="0"/>
        <w:bCs w:val="0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0F637F28"/>
    <w:multiLevelType w:val="multilevel"/>
    <w:tmpl w:val="0F637F28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10A06E10"/>
    <w:multiLevelType w:val="multilevel"/>
    <w:tmpl w:val="10A06E10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146D406D"/>
    <w:multiLevelType w:val="multilevel"/>
    <w:tmpl w:val="146D406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179D1A54"/>
    <w:multiLevelType w:val="multilevel"/>
    <w:tmpl w:val="179D1A5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1C5F1BA4"/>
    <w:multiLevelType w:val="multilevel"/>
    <w:tmpl w:val="1C5F1BA4"/>
    <w:lvl w:ilvl="0">
      <w:start w:val="1"/>
      <w:numFmt w:val="decimal"/>
      <w:lvlText w:val="%1、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24977444"/>
    <w:multiLevelType w:val="singleLevel"/>
    <w:tmpl w:val="24977444"/>
    <w:lvl w:ilvl="0">
      <w:start w:val="1"/>
      <w:numFmt w:val="decimal"/>
      <w:suff w:val="nothing"/>
      <w:lvlText w:val="%1、"/>
      <w:lvlJc w:val="left"/>
    </w:lvl>
  </w:abstractNum>
  <w:abstractNum w:abstractNumId="33">
    <w:nsid w:val="2505699B"/>
    <w:multiLevelType w:val="multilevel"/>
    <w:tmpl w:val="2505699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2914691D"/>
    <w:multiLevelType w:val="singleLevel"/>
    <w:tmpl w:val="2914691D"/>
    <w:lvl w:ilvl="0">
      <w:start w:val="1"/>
      <w:numFmt w:val="decimal"/>
      <w:suff w:val="nothing"/>
      <w:lvlText w:val="%1、"/>
      <w:lvlJc w:val="left"/>
    </w:lvl>
  </w:abstractNum>
  <w:abstractNum w:abstractNumId="35">
    <w:nsid w:val="2B7B5048"/>
    <w:multiLevelType w:val="multilevel"/>
    <w:tmpl w:val="2B7B504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2BBAB692"/>
    <w:multiLevelType w:val="singleLevel"/>
    <w:tmpl w:val="2BBAB692"/>
    <w:lvl w:ilvl="0">
      <w:start w:val="1"/>
      <w:numFmt w:val="decimal"/>
      <w:suff w:val="nothing"/>
      <w:lvlText w:val="%1、"/>
      <w:lvlJc w:val="left"/>
    </w:lvl>
  </w:abstractNum>
  <w:abstractNum w:abstractNumId="37">
    <w:nsid w:val="2D6532E2"/>
    <w:multiLevelType w:val="multilevel"/>
    <w:tmpl w:val="2D6532E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30612677"/>
    <w:multiLevelType w:val="multilevel"/>
    <w:tmpl w:val="30612677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365A5988"/>
    <w:multiLevelType w:val="multilevel"/>
    <w:tmpl w:val="365A5988"/>
    <w:lvl w:ilvl="0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38BA7561"/>
    <w:multiLevelType w:val="multilevel"/>
    <w:tmpl w:val="38BA756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3A9826F2"/>
    <w:multiLevelType w:val="multilevel"/>
    <w:tmpl w:val="3A9826F2"/>
    <w:lvl w:ilvl="0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42">
    <w:nsid w:val="3F777A2E"/>
    <w:multiLevelType w:val="multilevel"/>
    <w:tmpl w:val="3F777A2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41A594AE"/>
    <w:multiLevelType w:val="singleLevel"/>
    <w:tmpl w:val="41A594AE"/>
    <w:lvl w:ilvl="0">
      <w:start w:val="1"/>
      <w:numFmt w:val="decimal"/>
      <w:suff w:val="nothing"/>
      <w:lvlText w:val="（%1）"/>
      <w:lvlJc w:val="left"/>
      <w:pPr>
        <w:ind w:left="315" w:firstLine="0"/>
      </w:pPr>
    </w:lvl>
  </w:abstractNum>
  <w:abstractNum w:abstractNumId="44">
    <w:nsid w:val="4E6B3142"/>
    <w:multiLevelType w:val="multilevel"/>
    <w:tmpl w:val="4E6B314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51996D15"/>
    <w:multiLevelType w:val="singleLevel"/>
    <w:tmpl w:val="51996D15"/>
    <w:lvl w:ilvl="0">
      <w:start w:val="1"/>
      <w:numFmt w:val="decimal"/>
      <w:suff w:val="nothing"/>
      <w:lvlText w:val="%1．"/>
      <w:lvlJc w:val="left"/>
    </w:lvl>
  </w:abstractNum>
  <w:abstractNum w:abstractNumId="46">
    <w:nsid w:val="54B3235F"/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abstractNum w:abstractNumId="47">
    <w:nsid w:val="54CB69F4"/>
    <w:multiLevelType w:val="singleLevel"/>
    <w:tmpl w:val="54CB69F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8">
    <w:nsid w:val="5B6869E4"/>
    <w:multiLevelType w:val="singleLevel"/>
    <w:tmpl w:val="5B6869E4"/>
    <w:lvl w:ilvl="0">
      <w:start w:val="1"/>
      <w:numFmt w:val="decimal"/>
      <w:suff w:val="nothing"/>
      <w:lvlText w:val="%1．"/>
      <w:lvlJc w:val="left"/>
    </w:lvl>
  </w:abstractNum>
  <w:abstractNum w:abstractNumId="49">
    <w:nsid w:val="5D2E69F7"/>
    <w:multiLevelType w:val="singleLevel"/>
    <w:tmpl w:val="5D2E69F7"/>
    <w:lvl w:ilvl="0">
      <w:start w:val="1"/>
      <w:numFmt w:val="decimal"/>
      <w:suff w:val="nothing"/>
      <w:lvlText w:val="（%1）"/>
      <w:lvlJc w:val="left"/>
    </w:lvl>
  </w:abstractNum>
  <w:abstractNum w:abstractNumId="50">
    <w:nsid w:val="5E5F3031"/>
    <w:multiLevelType w:val="multilevel"/>
    <w:tmpl w:val="5E5F303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1">
    <w:nsid w:val="603E757A"/>
    <w:multiLevelType w:val="multilevel"/>
    <w:tmpl w:val="603E757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2">
    <w:nsid w:val="624001C2"/>
    <w:multiLevelType w:val="multilevel"/>
    <w:tmpl w:val="624001C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3">
    <w:nsid w:val="6BCC8A41"/>
    <w:multiLevelType w:val="singleLevel"/>
    <w:tmpl w:val="6BCC8A41"/>
    <w:lvl w:ilvl="0">
      <w:start w:val="1"/>
      <w:numFmt w:val="decimal"/>
      <w:suff w:val="nothing"/>
      <w:lvlText w:val="（%1）"/>
      <w:lvlJc w:val="left"/>
    </w:lvl>
  </w:abstractNum>
  <w:abstractNum w:abstractNumId="54">
    <w:nsid w:val="6D446D01"/>
    <w:multiLevelType w:val="singleLevel"/>
    <w:tmpl w:val="6D446D01"/>
    <w:lvl w:ilvl="0">
      <w:start w:val="1"/>
      <w:numFmt w:val="decimal"/>
      <w:suff w:val="nothing"/>
      <w:lvlText w:val="（%1）"/>
      <w:lvlJc w:val="left"/>
    </w:lvl>
  </w:abstractNum>
  <w:abstractNum w:abstractNumId="55">
    <w:nsid w:val="779567BC"/>
    <w:multiLevelType w:val="multilevel"/>
    <w:tmpl w:val="779567B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6">
    <w:nsid w:val="784B15EA"/>
    <w:multiLevelType w:val="multilevel"/>
    <w:tmpl w:val="784B15EA"/>
    <w:lvl w:ilvl="0">
      <w:start w:val="1"/>
      <w:numFmt w:val="decimal"/>
      <w:lvlText w:val="%1、"/>
      <w:lvlJc w:val="left"/>
      <w:pPr>
        <w:ind w:left="360" w:hanging="360"/>
      </w:pPr>
      <w:rPr>
        <w:rFonts w:asciiTheme="minorEastAsia" w:eastAsiaTheme="minorEastAsia" w:hAnsiTheme="minorEastAsia" w:cstheme="minorBidi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48"/>
  </w:num>
  <w:num w:numId="3">
    <w:abstractNumId w:val="4"/>
  </w:num>
  <w:num w:numId="4">
    <w:abstractNumId w:val="36"/>
  </w:num>
  <w:num w:numId="5">
    <w:abstractNumId w:val="54"/>
  </w:num>
  <w:num w:numId="6">
    <w:abstractNumId w:val="32"/>
  </w:num>
  <w:num w:numId="7">
    <w:abstractNumId w:val="53"/>
  </w:num>
  <w:num w:numId="8">
    <w:abstractNumId w:val="2"/>
  </w:num>
  <w:num w:numId="9">
    <w:abstractNumId w:val="44"/>
  </w:num>
  <w:num w:numId="10">
    <w:abstractNumId w:val="1"/>
  </w:num>
  <w:num w:numId="11">
    <w:abstractNumId w:val="34"/>
  </w:num>
  <w:num w:numId="12">
    <w:abstractNumId w:val="45"/>
  </w:num>
  <w:num w:numId="13">
    <w:abstractNumId w:val="43"/>
  </w:num>
  <w:num w:numId="14">
    <w:abstractNumId w:val="0"/>
  </w:num>
  <w:num w:numId="15">
    <w:abstractNumId w:val="23"/>
  </w:num>
  <w:num w:numId="16">
    <w:abstractNumId w:val="6"/>
  </w:num>
  <w:num w:numId="17">
    <w:abstractNumId w:val="49"/>
  </w:num>
  <w:num w:numId="18">
    <w:abstractNumId w:val="9"/>
  </w:num>
  <w:num w:numId="19">
    <w:abstractNumId w:val="8"/>
  </w:num>
  <w:num w:numId="20">
    <w:abstractNumId w:val="17"/>
  </w:num>
  <w:num w:numId="21">
    <w:abstractNumId w:val="21"/>
  </w:num>
  <w:num w:numId="22">
    <w:abstractNumId w:val="20"/>
  </w:num>
  <w:num w:numId="23">
    <w:abstractNumId w:val="19"/>
  </w:num>
  <w:num w:numId="24">
    <w:abstractNumId w:val="22"/>
  </w:num>
  <w:num w:numId="25">
    <w:abstractNumId w:val="16"/>
  </w:num>
  <w:num w:numId="26">
    <w:abstractNumId w:val="13"/>
  </w:num>
  <w:num w:numId="27">
    <w:abstractNumId w:val="14"/>
  </w:num>
  <w:num w:numId="28">
    <w:abstractNumId w:val="11"/>
  </w:num>
  <w:num w:numId="29">
    <w:abstractNumId w:val="18"/>
  </w:num>
  <w:num w:numId="30">
    <w:abstractNumId w:val="12"/>
  </w:num>
  <w:num w:numId="31">
    <w:abstractNumId w:val="46"/>
  </w:num>
  <w:num w:numId="32">
    <w:abstractNumId w:val="15"/>
  </w:num>
  <w:num w:numId="33">
    <w:abstractNumId w:val="47"/>
  </w:num>
  <w:num w:numId="34">
    <w:abstractNumId w:val="24"/>
  </w:num>
  <w:num w:numId="35">
    <w:abstractNumId w:val="3"/>
  </w:num>
  <w:num w:numId="36">
    <w:abstractNumId w:val="5"/>
  </w:num>
  <w:num w:numId="37">
    <w:abstractNumId w:val="28"/>
  </w:num>
  <w:num w:numId="38">
    <w:abstractNumId w:val="26"/>
  </w:num>
  <w:num w:numId="39">
    <w:abstractNumId w:val="51"/>
  </w:num>
  <w:num w:numId="40">
    <w:abstractNumId w:val="29"/>
  </w:num>
  <w:num w:numId="41">
    <w:abstractNumId w:val="31"/>
  </w:num>
  <w:num w:numId="42">
    <w:abstractNumId w:val="27"/>
  </w:num>
  <w:num w:numId="43">
    <w:abstractNumId w:val="38"/>
  </w:num>
  <w:num w:numId="44">
    <w:abstractNumId w:val="40"/>
  </w:num>
  <w:num w:numId="45">
    <w:abstractNumId w:val="52"/>
  </w:num>
  <w:num w:numId="46">
    <w:abstractNumId w:val="35"/>
  </w:num>
  <w:num w:numId="47">
    <w:abstractNumId w:val="39"/>
  </w:num>
  <w:num w:numId="48">
    <w:abstractNumId w:val="37"/>
  </w:num>
  <w:num w:numId="49">
    <w:abstractNumId w:val="42"/>
  </w:num>
  <w:num w:numId="50">
    <w:abstractNumId w:val="56"/>
  </w:num>
  <w:num w:numId="51">
    <w:abstractNumId w:val="55"/>
  </w:num>
  <w:num w:numId="52">
    <w:abstractNumId w:val="25"/>
  </w:num>
  <w:num w:numId="53">
    <w:abstractNumId w:val="41"/>
  </w:num>
  <w:num w:numId="54">
    <w:abstractNumId w:val="50"/>
  </w:num>
  <w:num w:numId="55">
    <w:abstractNumId w:val="33"/>
  </w:num>
  <w:num w:numId="56">
    <w:abstractNumId w:val="30"/>
  </w:num>
  <w:num w:numId="57">
    <w:abstractNumId w:val="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76"/>
    <w:rsid w:val="00285A5D"/>
    <w:rsid w:val="00393D09"/>
    <w:rsid w:val="003D1F67"/>
    <w:rsid w:val="00565E76"/>
    <w:rsid w:val="00571F5F"/>
    <w:rsid w:val="005D24D2"/>
    <w:rsid w:val="00603175"/>
    <w:rsid w:val="00640B5F"/>
    <w:rsid w:val="00683FCB"/>
    <w:rsid w:val="00731E02"/>
    <w:rsid w:val="007B463D"/>
    <w:rsid w:val="007D13ED"/>
    <w:rsid w:val="008D1E0F"/>
    <w:rsid w:val="00A16F7A"/>
    <w:rsid w:val="00AA1B8B"/>
    <w:rsid w:val="00F45F41"/>
    <w:rsid w:val="09F17D6E"/>
    <w:rsid w:val="14E35E0D"/>
    <w:rsid w:val="18BD44B9"/>
    <w:rsid w:val="19E463F1"/>
    <w:rsid w:val="1B1D7CF2"/>
    <w:rsid w:val="1C7145F8"/>
    <w:rsid w:val="202720EF"/>
    <w:rsid w:val="24500B3E"/>
    <w:rsid w:val="267D2ACB"/>
    <w:rsid w:val="2DBE22D5"/>
    <w:rsid w:val="2F6D7690"/>
    <w:rsid w:val="37F32551"/>
    <w:rsid w:val="3D2A5284"/>
    <w:rsid w:val="413E35A3"/>
    <w:rsid w:val="4CCB44DB"/>
    <w:rsid w:val="4F925AFC"/>
    <w:rsid w:val="607A6D57"/>
    <w:rsid w:val="661B1DC2"/>
    <w:rsid w:val="69BC080F"/>
    <w:rsid w:val="6A4415E9"/>
    <w:rsid w:val="710A1682"/>
    <w:rsid w:val="744A2D86"/>
    <w:rsid w:val="745D327B"/>
    <w:rsid w:val="7812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39"/>
    <w:qFormat/>
    <w:rPr>
      <w:rFonts w:ascii="Calibri" w:hAnsi="Calibri" w:cs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  <w:style w:type="paragraph" w:styleId="a6">
    <w:name w:val="Balloon Text"/>
    <w:basedOn w:val="a"/>
    <w:link w:val="Char"/>
    <w:rsid w:val="008D1E0F"/>
    <w:rPr>
      <w:sz w:val="18"/>
      <w:szCs w:val="18"/>
    </w:rPr>
  </w:style>
  <w:style w:type="character" w:customStyle="1" w:styleId="Char">
    <w:name w:val="批注框文本 Char"/>
    <w:basedOn w:val="a0"/>
    <w:link w:val="a6"/>
    <w:rsid w:val="008D1E0F"/>
    <w:rPr>
      <w:rFonts w:ascii="Calibri" w:hAnsi="Calibri" w:cs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39"/>
    <w:qFormat/>
    <w:rPr>
      <w:rFonts w:ascii="Calibri" w:hAnsi="Calibri" w:cs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  <w:style w:type="paragraph" w:styleId="a6">
    <w:name w:val="Balloon Text"/>
    <w:basedOn w:val="a"/>
    <w:link w:val="Char"/>
    <w:rsid w:val="008D1E0F"/>
    <w:rPr>
      <w:sz w:val="18"/>
      <w:szCs w:val="18"/>
    </w:rPr>
  </w:style>
  <w:style w:type="character" w:customStyle="1" w:styleId="Char">
    <w:name w:val="批注框文本 Char"/>
    <w:basedOn w:val="a0"/>
    <w:link w:val="a6"/>
    <w:rsid w:val="008D1E0F"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  <extobjs>
    <extobj name="C9F754DE-2CAD-44b6-B708-469DEB6407EB-1">
      <extobjdata type="C9F754DE-2CAD-44b6-B708-469DEB6407EB" data="ewoJIkZpbGVJZCIgOiAiMTUzMjg5NDAwMDcxIiwKCSJHcm91cElkIiA6ICI2NDkxODQzNzAiLAoJIkltYWdlIiA6ICJpVkJPUncwS0dnb0FBQUFOU1VoRVVnQUFCRHdBQUFFVkNBWUFBQUFNOGZXNkFBQUFDWEJJV1hNQUFBc1RBQUFMRXdFQW1wd1lBQUFnQUVsRVFWUjRuT3pkZDNoVFpmOEc4RHVqSzAxM1N3ZXpiQ2dnS0tQS0VCVVJCVjVBRkVSOTVlZUxJSXFEcFRJS0tpQ29LQ2lJeVBzcXlGQkJrQ2w3VDVFdDBGSUtGTW9vM2J0cDB5WTV2ei9TSEpNMmFaTjBwSTMzNTdwNmtaeHpjczV6MHRMbTNPZDV2bzlFRUFRQlJFUkVSRVJFUkVSMWpFUWlrVmhhSjYzSmhoQVJFUkVSRVJFUjFRUU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FUkVSRVJFUkVSRVJGVmRQOFB1QU9lcnBQMEcwZ0FBQUFBU1VWT1JLNUNZSUk9IiwKCSJUaGVtZSIgOiAiIiwKCSJUeXBlIiA6ICJtaW5kIiwKCSJWZXJzaW9uIiA6ICI1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xb21cn</cp:lastModifiedBy>
  <cp:revision>4</cp:revision>
  <dcterms:created xsi:type="dcterms:W3CDTF">2022-02-17T08:31:00Z</dcterms:created>
  <dcterms:modified xsi:type="dcterms:W3CDTF">2022-02-17T08:31:00Z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D128D57A13194E0E9BD3DA9F35F5C74B</vt:lpwstr>
  </property>
  <property fmtid="{D5CDD505-2E9C-101B-9397-08002B2CF9AE}" pid="4" name="_DocHome">
    <vt:i4>-207846726</vt:i4>
  </property>
</Properties>
</file>