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307975</wp:posOffset>
                </wp:positionH>
                <wp:positionV relativeFrom="page">
                  <wp:posOffset>1172845</wp:posOffset>
                </wp:positionV>
                <wp:extent cx="685800" cy="8519160"/>
                <wp:effectExtent l="0" t="0" r="0" b="0"/>
                <wp:wrapNone/>
                <wp:docPr id="1026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851915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217" w:line="280" w:lineRule="exact"/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方正大标宋简体" w:eastAsia="方正大标宋简体"/>
                                <w:sz w:val="24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姓名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 xml:space="preserve">    班级___________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>学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号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  <w:t xml:space="preserve">            </w:t>
                            </w:r>
                          </w:p>
                          <w:p>
                            <w:pPr>
                              <w:spacing w:after="217" w:line="280" w:lineRule="exact"/>
                              <w:jc w:val="center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内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不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…………要…………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答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题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rect id="文本框 1" o:spid="_x0000_s1026" o:spt="1" style="position:absolute;left:0pt;margin-left:24.25pt;margin-top:92.35pt;height:670.8pt;width:54pt;mso-position-horizontal-relative:page;mso-position-vertical-relative:page;z-index:251659264;mso-width-relative:page;mso-height-relative:page;" filled="f" stroked="f" coordsize="21600,21600" o:gfxdata="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XQ6Q&#10;1NoAAAALAQAADwAAAAAAAAABACAAAAAiAAAAZHJzL2Rvd25yZXYueG1sUEsBAhQAFAAAAAgAh07i&#10;QHHHRBeuAQAASwMAAA4AAAAAAAAAAQAgAAAAKQEAAGRycy9lMm9Eb2MueG1sUEsFBgAAAAAGAAYA&#10;WQEAAEkFAAAAAA=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after="217" w:line="280" w:lineRule="exact"/>
                        <w:rPr>
                          <w:rFonts w:hint="eastAsia" w:ascii="宋体" w:hAnsi="宋体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方正大标宋简体" w:eastAsia="方正大标宋简体"/>
                          <w:sz w:val="24"/>
                        </w:rPr>
                        <w:t xml:space="preserve">                            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姓名</w:t>
                      </w:r>
                      <w:r>
                        <w:rPr>
                          <w:rFonts w:hint="eastAsia" w:ascii="宋体" w:hAnsi="宋体"/>
                          <w:sz w:val="24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 xml:space="preserve">    班级___________   </w:t>
                      </w:r>
                      <w:r>
                        <w:rPr>
                          <w:rFonts w:hint="eastAsia" w:ascii="宋体" w:hAnsi="宋体"/>
                          <w:sz w:val="24"/>
                          <w:lang w:val="en-US" w:eastAsia="zh-CN"/>
                        </w:rPr>
                        <w:t>学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号</w:t>
                      </w:r>
                      <w:r>
                        <w:rPr>
                          <w:rFonts w:hint="eastAsia" w:ascii="宋体" w:hAnsi="宋体"/>
                          <w:sz w:val="24"/>
                          <w:u w:val="single"/>
                        </w:rPr>
                        <w:t xml:space="preserve">            </w:t>
                      </w:r>
                    </w:p>
                    <w:p>
                      <w:pPr>
                        <w:spacing w:after="217" w:line="280" w:lineRule="exact"/>
                        <w:jc w:val="center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………………………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装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订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线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内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不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…………要…………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答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题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棠外附小2022——2023学年度四年级上期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期中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阶段性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测试</w:t>
      </w:r>
    </w:p>
    <w:p>
      <w:pPr>
        <w:jc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（时间：120分钟 满分：100分）</w:t>
      </w:r>
    </w:p>
    <w:p>
      <w:pPr>
        <w:jc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 xml:space="preserve">           积累与运用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</w:t>
      </w:r>
      <w:r>
        <w:rPr>
          <w:rFonts w:hint="default" w:ascii="宋体" w:hAnsi="宋体" w:cs="宋体"/>
          <w:sz w:val="24"/>
          <w:szCs w:val="24"/>
          <w:lang w:val="en-US" w:eastAsia="zh-CN"/>
        </w:rPr>
        <w:t>40分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正确工整地抄写句子。（</w:t>
      </w:r>
      <w:r>
        <w:rPr>
          <w:rFonts w:hint="default" w:ascii="宋体" w:hAnsi="宋体" w:cs="宋体"/>
          <w:b/>
          <w:bCs/>
          <w:sz w:val="24"/>
          <w:szCs w:val="24"/>
          <w:lang w:val="en-US" w:eastAsia="zh-CN"/>
        </w:rPr>
        <w:t>5分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观察对儿童之必不可少，正如阳光、空气、水分对于植物之必不可少一样。在这里，观察是智慧的重要能源。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  <w:t>看拼音，写词语。（</w:t>
      </w:r>
      <w:r>
        <w:rPr>
          <w:rFonts w:hint="default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  <w:t>10分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  <w:t>zhuānɡ jiɑ    shū shì      pú tao      jià shǐ        hénɡ qī shù bā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42545</wp:posOffset>
                </wp:positionV>
                <wp:extent cx="868680" cy="431800"/>
                <wp:effectExtent l="5080" t="10160" r="2540" b="15240"/>
                <wp:wrapNone/>
                <wp:docPr id="1027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" name="直接连接符 3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" name="矩形 4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" name="直接连接符 5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" name="直接连接符 6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3" o:spid="_x0000_s1026" o:spt="203" style="position:absolute;left:0pt;margin-left:370.5pt;margin-top:3.35pt;height:34pt;width:68.4pt;z-index:251659264;mso-width-relative:page;mso-height-relative:page;" coordsize="1368,680" o:gfxdata="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GGCcSbkAAADa&#10;AAAADwAAAGRycy9kb3ducmV2LnhtbEVPTYvCMBC9C/sfwix400QF0a7Rwy6KHrW9eBub2ba7zaQ0&#10;Uau/3giCp+HxPmex6mwtLtT6yrGG0VCBIM6dqbjQkKXrwQyED8gGa8ek4UYeVsuP3gIT4668p8sh&#10;FCKGsE9QQxlCk0jp85Is+qFriCP361qLIcK2kKbFawy3tRwrNZUWK44NJTb0XVL+fzhbDadqnOF9&#10;n26Una8nYdelf+fjj9b9z5H6AhGoC2/xy701cT48X3leuX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gnEm5AAAA2g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LzBEG70AAADa&#10;AAAADwAAAGRycy9kb3ducmV2LnhtbEWPwWrDMBBE74X+g9hCLqGRbWgprhUfCi2BQCBOPmBrbS23&#10;1spYiu3k66tAIMdhZt4wRTnbTow0+NaxgnSVgCCunW65UXA8fD6/gfABWWPnmBScyUO5fnwoMNdu&#10;4j2NVWhEhLDPUYEJoc+l9LUhi37leuLo/bjBYohyaKQecIpw28ksSV6lxZbjgsGePgzVf9XJKtjr&#10;apoqU1/G7csy7H6/v5bbNFNq8ZQm7yACzeEevrU3WkEG1yvxBs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MEQb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nWxFir0AAADa&#10;AAAADwAAAGRycy9kb3ducmV2LnhtbEWPQWvCQBSE74X+h+UVvNVNbBFJXT0UChaKVGNzfmSfyZrs&#10;27C7jfrv3ULB4zAz3zDL9cX2YiQfjGMF+TQDQVw7bbhRcCg/nhcgQkTW2DsmBVcKsF49Piyx0O7M&#10;Oxr3sREJwqFABW2MQyFlqFuyGKZuIE7e0XmLMUnfSO3xnOC2l7Msm0uLhtNCiwO9t1R3+1+r4Gf3&#10;ZQ7jtTLdd3fK/fa1KreflVKTpzx7AxHpEu/h//ZGK3iBvyvpBs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bEWK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jRvmErwAAADa&#10;AAAADwAAAGRycy9kb3ducmV2LnhtbEWPzWrDMBCE74G+g9hCb4nsUEJxo+QQKDRQQn59Xqytrdha&#10;GUl1krePAoEeh5n5hpkvr7YTA/lgHCvIJxkI4sppw7WC4+Fr/AEiRGSNnWNScKMAy8XLaI6Fdhfe&#10;0bCPtUgQDgUqaGLsCylD1ZDFMHE9cfJ+nbcYk/S11B4vCW47Oc2ymbRoOC002NOqoard/1kFp92P&#10;OQ630rTb9pz7zXt52KxLpd5e8+wTRKRr/A8/299awQweV9INkI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0b5hK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2863850</wp:posOffset>
                </wp:positionH>
                <wp:positionV relativeFrom="paragraph">
                  <wp:posOffset>42545</wp:posOffset>
                </wp:positionV>
                <wp:extent cx="868680" cy="431800"/>
                <wp:effectExtent l="5080" t="10160" r="2540" b="15240"/>
                <wp:wrapNone/>
                <wp:docPr id="1034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7" name="矩形 7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直接连接符 9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" name="矩形 10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" name="直接连接符 12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" o:spid="_x0000_s1026" o:spt="203" style="position:absolute;left:0pt;margin-left:225.5pt;margin-top:3.35pt;height:34pt;width:68.4pt;z-index:251659264;mso-width-relative:page;mso-height-relative:page;" coordsize="1368,680" o:gfxdata="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Tthz8bgAAADa&#10;AAAADwAAAGRycy9kb3ducmV2LnhtbEVPzYrCMBC+L/gOYQQvomkFl6UaPQiKICxY9wHGZmyqzaQ0&#10;sVWffnMQPH58/8v1w9aio9ZXjhWk0wQEceF0xaWCv9N28gPCB2SNtWNS8CQP69Xga4mZdj0fqctD&#10;KWII+wwVmBCaTEpfGLLop64hjtzFtRZDhG0pdYt9DLe1nCXJt7RYcWww2NDGUHHL71bBUed9n5vi&#10;1R3m4/B7Pe/Gh3Sm1GiYJgsQgR7hI36791pB3BqvxBs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thz8bgAAADa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/IRyYL0AAADa&#10;AAAADwAAAGRycy9kb3ducmV2LnhtbEWPQWvCQBSE74X+h+UVvNVNpBRNXT0UChaKVGNzfmSfyZrs&#10;27C7jfrv3ULB4zAz3zDL9cX2YiQfjGMF+TQDQVw7bbhRcCg/nucgQkTW2DsmBVcKsF49Piyx0O7M&#10;Oxr3sREJwqFABW2MQyFlqFuyGKZuIE7e0XmLMUnfSO3xnOC2l7Mse5UWDaeFFgd6b6nu9r9Wwc/u&#10;yxzGa2W67+6U++1LVW4/K6UmT3n2BiLSJd7D/+2NVrCAvyvpBs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hHJg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hZwekb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/0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cHpG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e8GeD7wAAADb&#10;AAAADwAAAGRycy9kb3ducmV2LnhtbEVPS2rDMBDdF3IHMYFuQi3b0BJcK1kEEgqBQtwcYGJNLCfW&#10;yFiq7fb0VaHQ3Tzed8rtbDsx0uBbxwqyJAVBXDvdcqPg/LF/WoPwAVlj55gUfJGH7WbxUGKh3cQn&#10;GqvQiBjCvkAFJoS+kNLXhiz6xPXEkbu6wWKIcGikHnCK4baTeZq+SIstxwaDPe0M1ffq0yo46Wqa&#10;KlN/j8fnVXi/XQ6rY5Yr9bjM0lcQgebwL/5zv+k4P4PfX+IBcvM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Bng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8hlogLsAAADb&#10;AAAADwAAAGRycy9kb3ducmV2LnhtbEVPS2sCMRC+C/0PYYTeNLtSpGyNHgShQpH62vOwme7G3UyW&#10;JK76702h0Nt8fM9ZrO62EwP5YBwryKcZCOLKacO1gtNxM3kHESKyxs4xKXhQgNXyZbTAQrsb72k4&#10;xFqkEA4FKmhi7AspQ9WQxTB1PXHifpy3GBP0tdQebyncdnKWZXNp0XBqaLCndUNVe7haBef9lzkN&#10;j9K03+0l97u38rjblkq9jvPsA0Ske/wX/7k/dZo/g99f0gFy+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log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3835400</wp:posOffset>
                </wp:positionH>
                <wp:positionV relativeFrom="paragraph">
                  <wp:posOffset>42545</wp:posOffset>
                </wp:positionV>
                <wp:extent cx="868680" cy="431800"/>
                <wp:effectExtent l="5080" t="10160" r="2540" b="15240"/>
                <wp:wrapNone/>
                <wp:docPr id="1041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13" name="矩形 13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" name="直接连接符 15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" name="矩形 16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" name="直接连接符 17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" name="直接连接符 18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0" o:spid="_x0000_s1026" o:spt="203" style="position:absolute;left:0pt;margin-left:302pt;margin-top:3.35pt;height:34pt;width:68.4pt;z-index:251659264;mso-width-relative:page;mso-height-relative:page;" coordsize="1368,680" o:gfxdata="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GwcFjzXAAAACAEAAA8AAAAA&#10;AAAAAQAgAAAAIgAAAGRycy9kb3ducmV2LnhtbFBLAQIUABQAAAAIAIdO4kCTJwR6MgMAAJ4PAAAO&#10;AAAAAAAAAAEAIAAAACYBAABkcnMvZTJvRG9jLnhtbFBLBQYAAAAABgAGAFkBAADKBgAAAAA=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a7Y9l7sAAADb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7Y9l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ffDw9LwAAADb&#10;AAAADwAAAGRycy9kb3ducmV2LnhtbEVP32vCMBB+H+x/CDfwbaaVTaQz+jAYOBgyrevz0ZxtbHMp&#10;SVb1vzeDgW/38f285fpiezGSD8axgnyagSCunTbcKDiUH88LECEia+wdk4IrBVivHh+WWGh35h2N&#10;+9iIFMKhQAVtjEMhZahbshimbiBO3NF5izFB30jt8ZzCbS9nWTaXFg2nhhYHem+p7va/VsHP7ssc&#10;xmtluu/ulPvtS1VuPyulJk959gYi0iXexf/ujU7zX+Hvl3SAXN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3w8PS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m2Sj4LsAAADb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2Sj4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k/Ffar4AAADb&#10;AAAADwAAAGRycy9kb3ducmV2LnhtbEWPT2vDMAzF74N+B6PBbquTMcZI6/YwGHQwyvovZxGriZdY&#10;DraXtt9+Ogx2k3hP7/20XF/9oCaKyQU2UM4LUMRNsI5bA8fD++MrqJSRLQ6BycCNEqxXs7slVjZc&#10;eEfTPrdKQjhVaKDLeay0Tk1HHtM8jMSinUP0mGWNrbYRLxLuB/1UFC/ao2Np6HCkt46afv/jDZx2&#10;n+443WrXf/XfZdw+14ftR23Mw31ZLEBluuZ/89/1xgq+wMovMoBe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/Ffa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42545</wp:posOffset>
                </wp:positionV>
                <wp:extent cx="868680" cy="431800"/>
                <wp:effectExtent l="5080" t="10160" r="2540" b="15240"/>
                <wp:wrapNone/>
                <wp:docPr id="1048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19" name="矩形 19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" name="直接连接符 20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" name="直接连接符 21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2" name="矩形 22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3" name="直接连接符 23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4" name="直接连接符 24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" o:spid="_x0000_s1026" o:spt="203" style="position:absolute;left:0pt;margin-left:148.5pt;margin-top:3.35pt;height:34pt;width:68.4pt;z-index:251659264;mso-width-relative:page;mso-height-relative:page;" coordsize="1368,680" o:gfxdata="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rm5QbdkAAAAIAQAADwAAAAAA&#10;AAABACAAAAAiAAAAZHJzL2Rvd25yZXYueG1sUEsBAhQAFAAAAAgAh07iQCRTu20vAwAAng8AAA4A&#10;AAAAAAAAAQAgAAAAKAEAAGRycy9lMm9Eb2MueG1sUEsFBgAAAAAGAAYAWQEAAMkGAAAAAA==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FKa3DLsAAADb&#10;AAAADwAAAGRycy9kb3ducmV2LnhtbEVPPW/CMBDdK/EfrEPqVmxSqYIUwwAKascQFrZrfCSB+BzF&#10;hqT99XWlSmz39D5vtRltK+7U+8axhvlMgSAunWm40nAsspcFCB+QDbaOScM3edisJ08rTI0bOKf7&#10;IVQihrBPUUMdQpdK6cuaLPqZ64gjd3a9xRBhX0nT4xDDbSsTpd6kxYZjQ40dbWsqr4eb1fDVJEf8&#10;yYu9ssvsNXyOxeV22mn9PJ2rdxCBxvAQ/7s/TJy/hL9f4gFy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Ka3DL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2uHxKbsAAADb&#10;AAAADwAAAGRycy9kb3ducmV2LnhtbEVP3WqDMBS+L+wdwhnspsyosFKsaS8GKwOhUNcHODOnxs2c&#10;iEnV7embi8EuP77/8rDYXkw0+s6xgixJQRA3TnfcKrh8vD1vQfiArLF3TAp+yMNh/7AqsdBu5jNN&#10;dWhFDGFfoAITwlBI6RtDFn3iBuLIXd1oMUQ4tlKPOMdw28s8TTfSYsexweBAr4aa7/pmFZx1Pc+1&#10;aX6n6mUdTl+fx3WV5Uo9PWbpDkSgJfyL/9zvWkEe18cv8QfI/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uHxK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zKc8Sr0AAADb&#10;AAAADwAAAGRycy9kb3ducmV2LnhtbEWPT2sCMRTE70K/Q3hCb5pdKVK2Rg+CUKFI/bfnx+Z1N+7m&#10;ZUniqt/eFAo9DjPzG2axuttODOSDcawgn2YgiCunDdcKTsfN5B1EiMgaO8ek4EEBVsuX0QIL7W68&#10;p+EQa5EgHApU0MTYF1KGqiGLYep64uT9OG8xJulrqT3eEtx2cpZlc2nRcFposKd1Q1V7uFoF5/2X&#10;OQ2P0rTf7SX3u7fyuNuWSr2O8+wDRKR7/A//tT+1glkOv1/SD5D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pzxK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1G7vwL0AAADb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pIEfr/EHyC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bu/A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KjNvXr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8jm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jNvX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3NCf0r0AAADb&#10;AAAADwAAAGRycy9kb3ducmV2LnhtbEWPT2sCMRTE7wW/Q3iCt5pdkSJbowdBUCjiv+75sXndTXfz&#10;siTpqt++KRQ8DjPzG2a5vttODOSDcawgn2YgiCunDdcKrpft6wJEiMgaO8ek4EEB1qvRyxIL7W58&#10;ouEca5EgHApU0MTYF1KGqiGLYep64uR9OW8xJulrqT3eEtx2cpZlb9Ki4bTQYE+bhqr2/GMVfJ4+&#10;zHV4lKY9tt+5P8zLy2FfKjUZ59k7iEj3+Az/t3dawWwOf1/SD5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0J/S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908050</wp:posOffset>
                </wp:positionH>
                <wp:positionV relativeFrom="paragraph">
                  <wp:posOffset>42545</wp:posOffset>
                </wp:positionV>
                <wp:extent cx="868680" cy="431800"/>
                <wp:effectExtent l="5080" t="10160" r="2540" b="15240"/>
                <wp:wrapNone/>
                <wp:docPr id="1055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25" name="矩形 25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6" name="直接连接符 26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" name="直接连接符 27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8" name="矩形 28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" name="直接连接符 29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0" name="直接连接符 30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9" o:spid="_x0000_s1026" o:spt="203" style="position:absolute;left:0pt;margin-left:71.5pt;margin-top:3.35pt;height:34pt;width:68.4pt;z-index:251659264;mso-width-relative:page;mso-height-relative:page;" coordsize="1368,680" o:gfxdata="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OkTMxr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WQL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kTMx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LAIBpb4AAADb&#10;AAAADwAAAGRycy9kb3ducmV2LnhtbEWPT2sCMRTE74LfITyhN82ulLasRg9CoYUi9U/3/Ng8d+Nu&#10;XpYkXfXbN4LQ4zAzv2GW66vtxEA+GMcK8lkGgrhy2nCt4Hh4n76BCBFZY+eYFNwowHo1Hi2x0O7C&#10;Oxr2sRYJwqFABU2MfSFlqBqyGGauJ07eyXmLMUlfS+3xkuC2k/Mse5EWDaeFBnvaNFS1+1+r4Gf3&#10;ZY7DrTTtd3vO/fa5PGw/S6WeJnm2ABHpGv/Dj/aHVjB/hfuX9APk6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AIBp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tYbYKr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1j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htgq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S9tYtL4AAADb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WTv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9tYt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JjIPDLoAAADb&#10;AAAADwAAAGRycy9kb3ducmV2LnhtbEVPW2vCMBR+H/gfwhH2NtO6IdIZfRgICiLz1udDc9ZmbU5K&#10;Eqv+++Vh4OPHd1+s7rYTA/lgHCvIJxkI4sppw7WC82n9NgcRIrLGzjEpeFCA1XL0ssBCuxsfaDjG&#10;WqQQDgUqaGLsCylD1ZDFMHE9ceJ+nLcYE/S11B5vKdx2cpplM2nRcGposKevhqr2eLUKLoedOQ+P&#10;0rTf7W/u9x/lab8tlXod59kniEj3+BT/uzdawXtan76kHy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mMg8M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-25400</wp:posOffset>
                </wp:positionH>
                <wp:positionV relativeFrom="paragraph">
                  <wp:posOffset>42545</wp:posOffset>
                </wp:positionV>
                <wp:extent cx="868680" cy="431800"/>
                <wp:effectExtent l="5080" t="10160" r="2540" b="15240"/>
                <wp:wrapNone/>
                <wp:docPr id="1062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80" cy="431800"/>
                          <a:chOff x="0" y="0"/>
                          <a:chExt cx="1368" cy="680"/>
                        </a:xfrm>
                      </wpg:grpSpPr>
                      <wps:wsp>
                        <wps:cNvPr id="31" name="矩形 31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2" name="直接连接符 32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3" name="直接连接符 33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4" name="矩形 34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5" name="直接连接符 35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6" name="直接连接符 36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" o:spid="_x0000_s1026" o:spt="203" style="position:absolute;left:0pt;margin-left:-2pt;margin-top:3.35pt;height:34pt;width:68.4pt;z-index:251659264;mso-width-relative:page;mso-height-relative:page;" coordsize="1368,680" o:gfxdata="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oWXnarwAAADb&#10;AAAADwAAAGRycy9kb3ducmV2LnhtbEWPQYvCMBSE78L+h/AEb5pUQXa7Rg8uih61Xry9bd621eal&#10;NFGrv94Iwh6HmfmGmS06W4srtb5yrCEZKRDEuTMVFxoO2Wr4CcIHZIO1Y9JwJw+L+UdvhqlxN97R&#10;dR8KESHsU9RQhtCkUvq8JIt+5Bri6P251mKIsi2kafEW4baWY6Wm0mLFcaHEhpYl5ef9xWr4rcYH&#10;fOyytbJfq0nYdtnpcvzRetBP1DeIQF34D7/bG6Nhks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l52q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wKZcGL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ZcG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1uCRe74AAADb&#10;AAAADwAAAGRycy9kb3ducmV2LnhtbEWPT2sCMRTE7wW/Q3hCbzW7WkpZjR6EQoUi9U/3/Ng8d+Nu&#10;XpYkXfXbN4LQ4zAzv2EWq6vtxEA+GMcK8kkGgrhy2nCt4Hj4eHkHESKyxs4xKbhRgNVy9LTAQrsL&#10;72jYx1okCIcCFTQx9oWUoWrIYpi4njh5J+ctxiR9LbXHS4LbTk6z7E1aNJwWGuxp3VDV7n+tgp/d&#10;lzkOt9K03+0599vX8rDdlEo9j/NsDiLSNf6HH+1PrWA2g/uX9APk8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uCRe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T0/EbL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y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0/Eb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xpcy474AAADb&#10;AAAADwAAAGRycy9kb3ducmV2LnhtbEWPQWvCQBSE74X+h+UVequbWJGSunoQChWKVGNzfmRfkzXZ&#10;t2F3G/XfdwXB4zAz3zCL1dn2YiQfjGMF+SQDQVw7bbhRcCg/Xt5AhIissXdMCi4UYLV8fFhgod2J&#10;dzTuYyMShEOBCtoYh0LKULdkMUzcQJy8X+ctxiR9I7XHU4LbXk6zbC4tGk4LLQ60bqnu9n9Wwc/u&#10;yxzGS2W67+6Y++2sKrebSqnnpzx7BxHpHO/hW/tTK3idw/VL+gFy+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pcy4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  <w:t xml:space="preserve">wéi kànɡ      xuǎn zé    jiānɡ yìnɡ    xuè yè        shān bēnɡ dì liè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4699000</wp:posOffset>
                </wp:positionH>
                <wp:positionV relativeFrom="paragraph">
                  <wp:posOffset>47625</wp:posOffset>
                </wp:positionV>
                <wp:extent cx="868680" cy="431800"/>
                <wp:effectExtent l="5080" t="10160" r="2540" b="15240"/>
                <wp:wrapNone/>
                <wp:docPr id="1069" name="组合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37" name="矩形 37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8" name="直接连接符 38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9" name="直接连接符 39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0" name="矩形 40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1" name="直接连接符 41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2" name="直接连接符 42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9" o:spid="_x0000_s1026" o:spt="203" style="position:absolute;left:0pt;margin-left:370pt;margin-top:3.75pt;height:34pt;width:68.4pt;z-index:251659264;mso-width-relative:page;mso-height-relative:page;" coordsize="1368,680" o:gfxdata="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ya50XYAAAACAEA&#10;AA8AAAAAAAAAAQAgAAAAIgAAAGRycy9kb3ducmV2LnhtbFBLAQIUABQAAAAIAIdO4kA/ZLKdNwMA&#10;AJ4PAAAOAAAAAAAAAAEAIAAAACcBAABkcnMvZTJvRG9jLnhtbFBLBQYAAAAABgAGAFkBAADQBgAA&#10;AAA=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QcDahbwAAADb&#10;AAAADwAAAGRycy9kb3ducmV2LnhtbEWPQYvCMBSE78L+h/AWvGmigqvV6GFF0aPWi7dn82zrNi+l&#10;idrdX2+EBY/DzHzDzJetrcSdGl861jDoKxDEmTMl5xqO6bo3AeEDssHKMWn4JQ/LxUdnjolxD97T&#10;/RByESHsE9RQhFAnUvqsIIu+72ri6F1cYzFE2eTSNPiIcFvJoVJjabHkuFBgTd8FZT+Hm9VwLodH&#10;/NunG2Wn61HYten1dlpp3f0cqBmIQG14h//bW6Nh9AW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HA2oW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oU5r8r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Tmvy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twimkb4AAADb&#10;AAAADwAAAGRycy9kb3ducmV2LnhtbEWPzWrDMBCE74G+g9hCb4nsNpTUiZJDodBCCfmrz4u1sVVb&#10;KyOpTvL2UaCQ4zAz3zCL1dl2YiAfjGMF+SQDQVw5bbhWcNh/jGcgQkTW2DkmBRcKsFo+jBZYaHfi&#10;LQ27WIsE4VCggibGvpAyVA1ZDBPXEyfv6LzFmKSvpfZ4SnDbyecse5UWDaeFBnt6b6hqd39Wwc/2&#10;2xyGS2naTfub+/W03K+/SqWeHvNsDiLSOd7D/+1PreDlDW5f0g+Qy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wimk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li8xjL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LzGM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aHKxEr0AAADb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crES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4apHnb0AAADb&#10;AAAADwAAAGRycy9kb3ducmV2LnhtbEWPT2sCMRTE7wW/Q3iCt5pdkSJbowdBUCjiv+75sXndTXfz&#10;siTpqt++KRQ8DjPzG2a5vttODOSDcawgn2YgiCunDdcKrpft6wJEiMgaO8ek4EEB1qvRyxIL7W58&#10;ouEca5EgHApU0MTYF1KGqiGLYep64uR9OW8xJulrqT3eEtx2cpZlb9Ki4bTQYE+bhqr2/GMVfJ4+&#10;zHV4lKY9tt+5P8zLy2FfKjUZ59k7iEj3+Az/t3dawXwGf1/SD5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qked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47625</wp:posOffset>
                </wp:positionV>
                <wp:extent cx="868680" cy="431800"/>
                <wp:effectExtent l="5080" t="10160" r="2540" b="15240"/>
                <wp:wrapNone/>
                <wp:docPr id="1076" name="组合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43" name="矩形 43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4" name="直接连接符 44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5" name="直接连接符 45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6" name="矩形 46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7" name="直接连接符 47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8" name="直接连接符 48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2" o:spid="_x0000_s1026" o:spt="203" style="position:absolute;left:0pt;margin-left:301.5pt;margin-top:3.75pt;height:34pt;width:68.4pt;z-index:251659264;mso-width-relative:page;mso-height-relative:page;" coordsize="1368,680" o:gfxdata="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MksAXTYAAAACAEAAA8AAAAA&#10;AAAAAQAgAAAAIgAAAGRycy9kb3ducmV2LnhtbFBLAQIUABQAAAAIAIdO4kB0JgLuMQMAAJ4PAAAO&#10;AAAAAAAAAAEAIAAAACcBAABkcnMvZTJvRG9jLnhtbFBLBQYAAAAABgAGAFkBAADKBgAAAAA=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Zv2v+7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Ef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/a/7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eAUSir8AAADb&#10;AAAADwAAAGRycy9kb3ducmV2LnhtbEWPwWrDMBBE74X+g9hCLqGWHdISHMs5FFIKgUKcfsDG2lpO&#10;rZWxFDvp11eFQI7DzLxhis3FdmKkwbeOFWRJCoK4drrlRsHXYfu8AuEDssbOMSm4kodN+fhQYK7d&#10;xHsaq9CICGGfowITQp9L6WtDFn3ieuLofbvBYohyaKQecIpw28lFmr5Kiy3HBYM9vRmqf6qzVbDX&#10;1TRVpv4ddy/z8Hk6vs932UKp2VOWrkEEuoR7+Nb+0AqW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gFEoq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bkPf6b4AAADb&#10;AAAADwAAAGRycy9kb3ducmV2LnhtbEWPT2sCMRTE7wW/Q3hCbzW7YktZjR6EQoUi9U/3/Ng8d+Nu&#10;XpYkXfXbN4LQ4zAzv2EWq6vtxEA+GMcK8kkGgrhy2nCt4Hj4eHkHESKyxs4xKbhRgNVy9LTAQrsL&#10;72jYx1okCIcCFTQx9oWUoWrIYpi4njh5J+ctxiR9LbXHS4LbTk6z7E1aNJwWGuxp3VDV7n+tgp/d&#10;lzkOt9K03+0599tZedhuSqWex3k2BxHpGv/Dj/anVjB7hfuX9APk8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kPf6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dooMY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aKDGO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iNeM/b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XjP2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gEJwd7oAAADb&#10;AAAADwAAAGRycy9kb3ducmV2LnhtbEVPy4rCMBTdD/gP4QqzG9OKDEM1uhAEhUHGV9eX5trGNjcl&#10;iVX/frIYmOXhvBerp+3EQD4YxwrySQaCuHLacK3gfNp8fIEIEVlj55gUvCjAajl6W2Ch3YMPNBxj&#10;LVIIhwIVNDH2hZShashimLieOHFX5y3GBH0ttcdHCrednGbZp7RoODU02NO6oao93q2Cy+HbnIdX&#10;adqf9pb7/aw87XelUu/jPJuDiPSM/+I/91YrmKWx6Uv6AXL5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QnB3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2825750</wp:posOffset>
                </wp:positionH>
                <wp:positionV relativeFrom="paragraph">
                  <wp:posOffset>53975</wp:posOffset>
                </wp:positionV>
                <wp:extent cx="868680" cy="431800"/>
                <wp:effectExtent l="5080" t="10160" r="2540" b="15240"/>
                <wp:wrapNone/>
                <wp:docPr id="1083" name="组合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49" name="矩形 49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0" name="直接连接符 50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1" name="直接连接符 51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2" name="矩形 52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3" name="直接连接符 53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4" name="直接连接符 54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5" o:spid="_x0000_s1026" o:spt="203" style="position:absolute;left:0pt;margin-left:222.5pt;margin-top:4.25pt;height:34pt;width:68.4pt;z-index:251659264;mso-width-relative:page;mso-height-relative:page;" coordsize="1368,680" o:gfxdata="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ANKC6t2QAAAAgBAAAPAAAA&#10;AAAAAAEAIAAAACIAAABkcnMvZG93bnJldi54bWxQSwECFAAUAAAACACHTuJAOPuQCzEDAACeDwAA&#10;DgAAAAAAAAABACAAAAAoAQAAZHJzL2Uyb0RvYy54bWxQSwUGAAAAAAYABgBZAQAAywYAAAAA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BxWYEb4AAADb&#10;AAAADwAAAGRycy9kb3ducmV2LnhtbEWPzW7CMBCE70h9B2sr9QY2tEIkxXAAUbXH/Fx628bbJG28&#10;jmIDgaevKyFxHM3MN5r1drSdONHgW8ca5jMFgrhypuVaQ1kcpisQPiAb7ByThgt52G4eJmtMjTtz&#10;Rqc81CJC2KeooQmhT6X0VUMW/cz1xNH7doPFEOVQSzPgOcJtJxdKLaXFluNCgz3tGqp+86PV8NUu&#10;SrxmxZuyyeE5fIzFz/Fzr/XT41y9ggg0hnv41n43Gl4S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xWYE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gueCVLoAAADb&#10;AAAADwAAAGRycy9kb3ducmV2LnhtbEVPzYrCMBC+C/sOYRa8iKYVlKU2eljYRRAEqw8w24xN3WZS&#10;mtiqT28OgseP7z/f3Gwjeup87VhBOktAEJdO11wpOB1/pl8gfEDW2DgmBXfysFl/jHLMtBv4QH0R&#10;KhFD2GeowITQZlL60pBFP3MtceTOrrMYIuwqqTscYrht5DxJltJizbHBYEvfhsr/4moVHHQxDIUp&#10;H/1uMQn7y9/vZJfOlRp/pskKRKBbeItf7q1WsIjr45f4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54JU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lKFPN74AAADb&#10;AAAADwAAAGRycy9kb3ducmV2LnhtbEWPQWvCQBSE74X+h+UVvNVNpBVJXT0UChaKVGNzfmSfyZrs&#10;27C7jfrv3ULB4zAz3zDL9cX2YiQfjGMF+TQDQVw7bbhRcCg/nhcgQkTW2DsmBVcKsF49Piyx0O7M&#10;Oxr3sREJwqFABW2MQyFlqFuyGKZuIE7e0XmLMUnfSO3xnOC2l7Msm0uLhtNCiwO9t1R3+1+r4Gf3&#10;ZQ7jtTLdd3fK/falKreflVKTpzx7AxHpEu/h//ZGK3jN4e9L+g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KFPN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jGicvb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w1s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aJy9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cjUcI7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qC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jUcI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hNbsr74AAADb&#10;AAAADwAAAGRycy9kb3ducmV2LnhtbEWPT2sCMRTE7wW/Q3hCbzW7YktZjR6EQoUi9U/3/Ng8d+Nu&#10;XpYkXfXbN4LQ4zAzv2EWq6vtxEA+GMcK8kkGgrhy2nCt4Hj4eHkHESKyxs4xKbhRgNVy9LTAQrsL&#10;72jYx1okCIcCFTQx9oWUoWrIYpi4njh5J+ctxiR9LbXHS4LbTk6z7E1aNJwWGuxp3VDV7n+tgp/d&#10;lzkOt9K03+0599tZedhuSqWex3k2BxHpGv/Dj/anVvA6g/uX9APk8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Nbsr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1841500</wp:posOffset>
                </wp:positionH>
                <wp:positionV relativeFrom="paragraph">
                  <wp:posOffset>60325</wp:posOffset>
                </wp:positionV>
                <wp:extent cx="868680" cy="431800"/>
                <wp:effectExtent l="5080" t="10160" r="2540" b="15240"/>
                <wp:wrapNone/>
                <wp:docPr id="1090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55" name="矩形 55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6" name="直接连接符 56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7" name="直接连接符 57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8" name="矩形 58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9" name="直接连接符 59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0" name="直接连接符 60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8" o:spid="_x0000_s1026" o:spt="203" style="position:absolute;left:0pt;margin-left:145pt;margin-top:4.75pt;height:34pt;width:68.4pt;z-index:251659264;mso-width-relative:page;mso-height-relative:page;" coordsize="1368,680" o:gfxdata="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A8N/Qd2QAAAAgBAAAPAAAA&#10;AAAAAAEAIAAAACIAAABkcnMvZG93bnJldi54bWxQSwECFAAUAAAACACHTuJApMLlVDEDAACeDwAA&#10;DgAAAAAAAAABACAAAAAoAQAAZHJzL2Uyb0RvYy54bWxQSwUGAAAAAAYABgBZAQAAywYAAAAA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A4EEyb4AAADb&#10;AAAADwAAAGRycy9kb3ducmV2LnhtbEWPwW7CMBBE75X4B2uReis2VFRtipMDFRU9Qrj0to2XJBCv&#10;o9gJoV+PkSr1OJqZN5pVNtpGDNT52rGG+UyBIC6cqbnUcMg3T68gfEA22DgmDVfykKWThxUmxl14&#10;R8M+lCJC2CeooQqhTaT0RUUW/cy1xNE7us5iiLIrpenwEuG2kQulXqTFmuNChS2tKyrO+95q+KkX&#10;B/zd5Z/Kvm2ew9eYn/rvD60fp3P1DiLQGP7Df+2t0bBcwv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4EEy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YkK/u7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1B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kK/u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dARy2L4AAADb&#10;AAAADwAAAGRycy9kb3ducmV2LnhtbEWPzWrDMBCE74G+g9hCb4ns0jTFiZJDodBCCfmrz4u1sVVb&#10;KyOpTvL2UaCQ4zAz3zCL1dl2YiAfjGMF+SQDQVw5bbhWcNh/jN9AhIissXNMCi4UYLV8GC2w0O7E&#10;Wxp2sRYJwqFABU2MfSFlqBqyGCauJ07e0XmLMUlfS+3xlOC2k89Z9iotGk4LDfb03lDV7v6sgp/t&#10;tzkMl9K0m/Y39+uXcr/+KpV6esyzOYhI53gP/7c/tYLpDG5f0g+Qy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ARy2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7YCrV7oAAADb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gKtX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E90ryb8AAADb&#10;AAAADwAAAGRycy9kb3ducmV2LnhtbEWPwWrDMBBE74X+g9hCLqGWHUhpHMs5FFIKgUKcfsDG2lpO&#10;rZWxFDvp11eFQI7DzLxhis3FdmKkwbeOFWRJCoK4drrlRsHXYfv8CsIHZI2dY1JwJQ+b8vGhwFy7&#10;ifc0VqEREcI+RwUmhD6X0teGLPrE9cTR+3aDxRDl0Eg94BThtpOLNH2RFluOCwZ7ejNU/1Rnq2Cv&#10;q2mqTP077pbz8Hk6vs932UKp2VOWrkEEuoR7+Nb+0AqWK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dK8m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NYEgEboAAADb&#10;AAAADwAAAGRycy9kb3ducmV2LnhtbEVPy4rCMBTdC/5DuMLsNO0gMlSji4EBBZHx1fWludNm2tyU&#10;JFP1781CmOXhvFebu+3EQD4YxwryWQaCuHLacK3gcv6afoAIEVlj55gUPCjAZj0erbDQ7sZHGk6x&#10;FimEQ4EKmhj7QspQNWQxzFxPnLgf5y3GBH0ttcdbCredfM+yhbRoODU02NNnQ1V7+rMKrse9uQyP&#10;0rTf7W/uD/PyfNiVSr1N8mwJItI9/otf7q1WsEjr05f0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1gSAR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908050</wp:posOffset>
                </wp:positionH>
                <wp:positionV relativeFrom="paragraph">
                  <wp:posOffset>60325</wp:posOffset>
                </wp:positionV>
                <wp:extent cx="868680" cy="431800"/>
                <wp:effectExtent l="5080" t="10160" r="2540" b="15240"/>
                <wp:wrapNone/>
                <wp:docPr id="1097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61" name="矩形 61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2" name="直接连接符 62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3" name="直接连接符 63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4" name="矩形 64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5" name="直接连接符 65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6" name="直接连接符 66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1" o:spid="_x0000_s1026" o:spt="203" style="position:absolute;left:0pt;margin-left:71.5pt;margin-top:4.75pt;height:34pt;width:68.4pt;z-index:251659264;mso-width-relative:page;mso-height-relative:page;" coordsize="1368,680" o:gfxdata="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Enr4AvYAAAACAEAAA8AAAAA&#10;AAAAAQAgAAAAIgAAAGRycy9kb3ducmV2LnhtbFBLAQIUABQAAAAIAIdO4kAE18N+MQMAAJ4PAAAO&#10;AAAAAAAAAAEAIAAAACcBAABkcnMvZTJvRG9jLnhtbFBLBQYAAAAABgAGAFkBAADKBgAAAAA=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stbId7wAAADb&#10;AAAADwAAAGRycy9kb3ducmV2LnhtbEWPQYvCMBSE78L+h/AWvGlSBXG7Rg+7KHrUevH2tnnbVpuX&#10;0kSt/nojCB6HmfmGmS06W4sLtb5yrCEZKhDEuTMVFxr22XIwBeEDssHaMWm4kYfF/KM3w9S4K2/p&#10;sguFiBD2KWooQ2hSKX1ekkU/dA1x9P5dazFE2RbStHiNcFvLkVITabHiuFBiQz8l5afd2Wr4q0Z7&#10;vG+zlbJfy3HYdNnxfPjVuv+ZqG8QgbrwDr/aa6Nh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WyHe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0xVzBb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Sw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xVzB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xVO+Zr4AAADb&#10;AAAADwAAAGRycy9kb3ducmV2LnhtbEWPQWvCQBSE74X+h+UVequbWJGSunoQChWKVGNzfmRfkzXZ&#10;t2F3G/XfdwXB4zAz3zCL1dn2YiQfjGMF+SQDQVw7bbhRcCg/Xt5AhIissXdMCi4UYLV8fFhgod2J&#10;dzTuYyMShEOBCtoYh0LKULdkMUzcQJy8X+ctxiR9I7XHU4LbXk6zbC4tGk4LLQ60bqnu9n9Wwc/u&#10;yxzGS2W67+6Y++2sKrebSqnnpzx7BxHpHO/hW/tTK5i/wvVL+gFy+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VO+Z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oqFr7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ha++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XPzrcb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NG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Pzrc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1SQd/r4AAADb&#10;AAAADwAAAGRycy9kb3ducmV2LnhtbEWPzWrDMBCE74W+g9hCb43sUExxo+RQKDQQQn4cnxdra6u2&#10;VkZSnOTto0Khx2FmvmEWq6sdxEQ+GMcK8lkGgrhx2nCroDp+vryBCBFZ4+CYFNwowGr5+LDAUrsL&#10;72k6xFYkCIcSFXQxjqWUoenIYpi5kTh5385bjEn6VmqPlwS3g5xnWSEtGk4LHY700VHTH85WwWm/&#10;MdV0q02/639yv32tj9t1rdTzU569g4h0jf/hv/aXVlAU8Psl/QC5v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SQd/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52705</wp:posOffset>
                </wp:positionV>
                <wp:extent cx="868680" cy="431800"/>
                <wp:effectExtent l="5080" t="10160" r="2540" b="15240"/>
                <wp:wrapNone/>
                <wp:docPr id="110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80" cy="431800"/>
                          <a:chOff x="0" y="0"/>
                          <a:chExt cx="1368" cy="680"/>
                        </a:xfrm>
                      </wpg:grpSpPr>
                      <wps:wsp>
                        <wps:cNvPr id="67" name="矩形 67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8" name="直接连接符 68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9" name="直接连接符 69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0" name="矩形 70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1" name="直接连接符 71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2" name="直接连接符 72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4" o:spid="_x0000_s1026" o:spt="203" style="position:absolute;left:0pt;margin-left:-7pt;margin-top:4.15pt;height:34pt;width:68.4pt;z-index:251659264;mso-width-relative:page;mso-height-relative:page;" coordsize="1368,680" o:gfxdata="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b3jzrtgAAAAIAQAADwAAAAAAAAABACAAAAAi&#10;AAAAZHJzL2Rvd25yZXYueG1sUEsBAhQAFAAAAAgAh07iQKdCT+8nAwAAng8AAA4AAAAAAAAAAQAg&#10;AAAAJwEAAGRycy9lMm9Eb2MueG1sUEsFBgAAAAAGAAYAWQEAAMAGAAAAAA==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UnP1mL4AAADb&#10;AAAADwAAAGRycy9kb3ducmV2LnhtbEWPwW7CMBBE75X4B2uReis2VKJtipMDFRU9Qrj0to2XJBCv&#10;o9gJoV+PkSr1OJqZN5pVNtpGDNT52rGG+UyBIC6cqbnUcMg3T68gfEA22DgmDVfykKWThxUmxl14&#10;R8M+lCJC2CeooQqhTaT0RUUW/cy1xNE7us5iiLIrpenwEuG2kQulltJizXGhwpbWFRXnfW81/NSL&#10;A/7u8k9l3zbP4WvMT/33h9aP07l6BxFoDP/hv/bWaFi+wP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nP1m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sv1E77sAAADb&#10;AAAADwAAAGRycy9kb3ducmV2LnhtbEVP3WqDMBS+L+wdwhnsRtZooWU4014MNgbCQNsHODOnxs6c&#10;iMnU7embi0IvP77/4rDYXkw0+s6xgmydgiBunO64VXA6vj+/gPABWWPvmBT8kYfD/mFVYK7dzBVN&#10;dWhFDGGfowITwpBL6RtDFv3aDcSRO7vRYohwbKUecY7htpebNN1Jix3HBoMDvRlqfupfq6DS9TzX&#10;pvmfym0Svi7fH0mZbZR6eszSVxCBlnAX39yfWsEujo1f4g+Q+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v1E7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pLuJjL4AAADb&#10;AAAADwAAAGRycy9kb3ducmV2LnhtbEWPzWrDMBCE74W+g9hCbo3sEkLqRskhUGihhPzV58Xa2oqt&#10;lZFUJ3n7KBDIcZiZb5j58mw7MZAPxrGCfJyBIK6cNlwrOOw/X2cgQkTW2DkmBRcKsFw8P82x0O7E&#10;Wxp2sRYJwqFABU2MfSFlqBqyGMauJ07en/MWY5K+ltrjKcFtJ9+ybCotGk4LDfa0aqhqd/9Wwe/2&#10;xxyGS2naTXvM/XpS7tffpVKjlzz7ABHpHB/he/tLK5i+w+1L+gFyc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LuJj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WEP7MboAAADb&#10;AAAADwAAAGRycy9kb3ducmV2LnhtbEVPu27CMBTdkfoP1q3UDWyoVGiKYQBRtWMeC9ttfJukja+j&#10;2CSBr6+HSoxH573dT7YVA/W+caxhuVAgiEtnGq40FPlpvgHhA7LB1jFpuJKH/e5htsXEuJFTGrJQ&#10;iRjCPkENdQhdIqUva7LoF64jjty36y2GCPtKmh7HGG5buVLqRVpsODbU2NGhpvI3u1gNX82qwFua&#10;vyv7enoOn1P+czkftX56XKo3EIGmcBf/uz+MhnV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Q/sx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ph57r70AAADb&#10;AAAADwAAAGRycy9kb3ducmV2LnhtbEWP0WrCQBRE3wv+w3IFX0Q3EVoluvogKIJQMPoB1+w1G83e&#10;Ddk1sf36bqHQx2FmzjCrzcvWoqPWV44VpNMEBHHhdMWlgst5N1mA8AFZY+2YFHyRh8168LbCTLue&#10;T9TloRQRwj5DBSaEJpPSF4Ys+qlriKN3c63FEGVbSt1iH+G2lrMk+ZAWK44LBhvaGioe+dMqOOm8&#10;73NTfHfH93H4vF/342M6U2o0TJMliECv8B/+ax+0gnk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Hnuv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L8aNIL4AAADb&#10;AAAADwAAAGRycy9kb3ducmV2LnhtbEWPT2sCMRTE74LfITyhN82ulLasRg9CoYUi9U/3/Ng8d+Nu&#10;XpYkXfXbN4LQ4zAzv2GW66vtxEA+GMcK8lkGgrhy2nCt4Hh4n76BCBFZY+eYFNwowHo1Hi2x0O7C&#10;Oxr2sRYJwqFABU2MfSFlqBqyGGauJ07eyXmLMUlfS+3xkuC2k/Mse5EWDaeFBnvaNFS1+1+r4Gf3&#10;ZY7DrTTtd3vO/fa5PGw/S6WeJnm2ABHpGv/Dj/aHVvA6h/uX9APk6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8aNI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  <w:t>选择题。（</w:t>
      </w:r>
      <w:r>
        <w:rPr>
          <w:rFonts w:hint="default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  <w:t>3分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下列划线字读音和字形全部正确的一项是（ B   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em w:val="dot"/>
          <w:lang w:val="en-US" w:eastAsia="zh-CN"/>
        </w:rPr>
        <w:t>霎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(shà)时 鸟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em w:val="dot"/>
          <w:lang w:val="en-US" w:eastAsia="zh-CN"/>
        </w:rPr>
        <w:t>巢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(cháo)  提岸 期盼   B.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em w:val="dot"/>
          <w:lang w:val="en-US" w:eastAsia="zh-CN"/>
        </w:rPr>
        <w:t>愤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(fèn)怒 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em w:val="dot"/>
          <w:lang w:val="en-US" w:eastAsia="zh-CN"/>
        </w:rPr>
        <w:t>倾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(qīnɡ)斜 缝隙 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逊色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C.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em w:val="dot"/>
          <w:lang w:val="en-US" w:eastAsia="zh-CN"/>
        </w:rPr>
        <w:t>屹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(yì)立   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em w:val="dot"/>
          <w:lang w:val="en-US" w:eastAsia="zh-CN"/>
        </w:rPr>
        <w:t>盗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(dào)取   均匀 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枯委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 D.屋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em w:val="dot"/>
          <w:lang w:val="en-US" w:eastAsia="zh-CN"/>
        </w:rPr>
        <w:t>檐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(yán)  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em w:val="dot"/>
          <w:lang w:val="en-US" w:eastAsia="zh-CN"/>
        </w:rPr>
        <w:t>劈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(pī)开  浑浊 茂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下列句子中，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划线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成语使用不恰当的一项是（C    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汽车在云雾缭绕的山间盘旋着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我感觉自己好似</w:t>
      </w:r>
      <w:r>
        <w:rPr>
          <w:rFonts w:hint="default" w:ascii="宋体" w:hAnsi="宋体" w:cs="宋体"/>
          <w:i w:val="0"/>
          <w:iCs w:val="0"/>
          <w:sz w:val="24"/>
          <w:szCs w:val="24"/>
          <w:u w:val="thick"/>
          <w:lang w:val="en-US" w:eastAsia="zh-CN"/>
        </w:rPr>
        <w:t>腾云驾雾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一般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储物间里</w:t>
      </w:r>
      <w:r>
        <w:rPr>
          <w:rFonts w:hint="default" w:ascii="宋体" w:hAnsi="宋体" w:cs="宋体"/>
          <w:i w:val="0"/>
          <w:iCs w:val="0"/>
          <w:sz w:val="24"/>
          <w:szCs w:val="24"/>
          <w:u w:val="thick"/>
          <w:lang w:val="en-US" w:eastAsia="zh-CN"/>
        </w:rPr>
        <w:t>横七竖八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地对方着各种农具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。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姥姥和华华两个人在辩论会上</w:t>
      </w:r>
      <w:r>
        <w:rPr>
          <w:rFonts w:hint="default" w:ascii="宋体" w:hAnsi="宋体" w:cs="宋体"/>
          <w:i w:val="0"/>
          <w:iCs w:val="0"/>
          <w:sz w:val="24"/>
          <w:szCs w:val="24"/>
          <w:u w:val="thick"/>
          <w:lang w:val="en-US" w:eastAsia="zh-CN"/>
        </w:rPr>
        <w:t>窃窃私语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激烈争辩着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一时难分胜负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瀑布从悬崖上倾泻而下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水声</w:t>
      </w:r>
      <w:r>
        <w:rPr>
          <w:rFonts w:hint="default" w:ascii="宋体" w:hAnsi="宋体" w:cs="宋体"/>
          <w:i w:val="0"/>
          <w:iCs w:val="0"/>
          <w:sz w:val="24"/>
          <w:szCs w:val="24"/>
          <w:u w:val="thick"/>
          <w:lang w:val="en-US" w:eastAsia="zh-CN"/>
        </w:rPr>
        <w:t>震耳欲聋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给下面这组句子排序，正确的一项是（   B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①椰林一眼望不到边，林中遍生青草。②在椰林的另一端，有一条莹洁的小河。③应在水中，连水也是浓绿色的。④饭后在椰林中散步。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⑤两岸的树林郁郁葱葱，绿得很浓。⑥水平如镜，水上有独木舟静静地横着。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①④②⑥⑤③ B.④①②⑥⑤③ C.④⑥⑤③②① D.②⑥⑤③④①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把下面的词语补充完整并完成练习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填序号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）（9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①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筋疲力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  ②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人声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沸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③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响彻云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 ④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鸦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无声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⑤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低声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语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⑥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人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人海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⑦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各显神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 ⑧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神机妙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（  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⑨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三头六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  ⑩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刀枪不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（   ）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⑪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若有所（   ）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⑫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慌失措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1.在浩瀚的书海中漫游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我认识了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 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的诸葛亮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，（    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的哪吒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见识了孙悟空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的本领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还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目睹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了八仙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）、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巧妙过海的情形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2.选择形容聚集的人非常多的词语来造句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五.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根据要求完成句子练习。（7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蟋蟀的住宅是伟大的工程。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⑴改为反问句：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⑵改为感叹句：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蟋蟀不肯随遇而安。蟋蟀建造的住宅很讲究。（用关联词连成一句话）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3.从下面的词语中任选两个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描绘一下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火烧云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或者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小猫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    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忽然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顿时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   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过了一会儿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   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一会功夫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4.用修改符号修改病句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1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小学生要注意维护视力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盘古用他整个全部的身体创造了美丽的世界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六.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根据课文内容填空。（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6分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生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活处处皆学问。看见大雁飞来，我会想起“八月里来雁门开，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”。秋雨绵绵，我会想到“一场秋雨一场寒，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“江流天地外，山色有无中”。看到夕阳照在林中的青苔上，我不禁吟诵起诗句：“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看到残阳映照江面，我又想起了《暮江吟》中的诗句“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”。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《题西林壁》中告诉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我们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从不同角度看待事物，会有不同认识的诗句是：“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《雪梅》一诗中运用对比的手法写出来梅和雪争艳的诗句是：“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4.人不是生下来就知道一切道理的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谁都会有疑惑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这正如韩愈所说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人非生而知之者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。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王充也用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智能之士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不问不知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。”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劝勉我们要勤学好问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center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阅读与理解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26分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七.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课内阅读。（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11分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蟋蟀的住宅（节选）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在朝着阳光的堤岸上，青草丛中隐藏着一条倾斜的隧道即使有骤雨，这里也立刻就会干的。隧道顺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着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地势弯弯曲曲，最多九寸深，一指宽，这便是蟋蟀的住宅。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出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口的地方总有一丛草半掩着，就像一座门。蟋蟀出来吃周围的嫩草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绝不去碰这一丛草。</w:t>
      </w:r>
      <w:r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>那微斜的门口，经过仔细耙扫，收拾得很平坦。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em w:val="dot"/>
          <w:lang w:val="en-US" w:eastAsia="zh-CN"/>
        </w:rPr>
        <w:t>这就是蟋蟀的平台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。当四周很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静的时候，蟋蟀就在这平台上弹琴。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屋子的内部没什么布置，但是墙壁很光滑。主人有的是时间，把粗糙的地方修理平整。大体上讲，住所是很简朴的，清洁、干燥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、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很卫生。假使我们想到蟋蟀用来挖掘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的工具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是那样简单，这座住宅真可以算是伟大的工程了。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1．根据选文内容，选一选蟋蟀住宅的特点。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外部：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A   ）、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隐蔽、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（ D   ）       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内部：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B  ）、干燥、（ C   ）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向阳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B.简朴  C.卫生  D.平坦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2.文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中“这就是蟋蟀的平台”中的“这”指的是什么？请你用“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”画出来。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1分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.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“隧道顺着地势弯弯曲曲最多九寸深，一指宽，这便是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蟋蟀的住宅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。一句中的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“最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多”一词能不能去掉？为什么？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不能去掉。因为“最多”表明隧道的深度不会超过九寸，宽度不会超过一指，说法更符合事实，体现了文章用词的准确性，如果删去了，就成了很确切的数字，与事实不符。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当四周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很安静的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时候，蟋蟀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就在这平台上弹琴。”这样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写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的好处是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运用拟人的修辞手法，写出了作者对蟋蟀的喜爱之情。（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2分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5.针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对选文的内容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分角度提出三个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有价值的问题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为什么蟋蟀的住宅被称为“伟大的住宅”？（内容）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“出口的地方总有一丛草半掩着”中“半掩着”能否换成“掩着”？为什么？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“大体上讲”这句话可以去掉吗？为什么？（写法）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还有没有动物和蟋蟀一样对自己的住宅很讲究的？（启示）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八.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课外阅读。（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15分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一束白色的栀子花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一束白色的栀子花，总会在我的每个生日送到我的家里。花束里没有留言卡，到花店老板那里，也查不出送花人的姓名。白色的栀子花，纯洁无瑕，芬芳沁人，为我带来了无尽的喜悦。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我没法查明送花人的身份，但没有一天不在揣想这位匿名者的形象。每当我想起这位也许是出于羞涩，或是出于怪癖而不愿意透露自己真实姓名的神秘人士的时候，都是我最为幸福的时刻。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妈妈也给我的想象推波助澜。她多次问我，会不会是我曾经为某人做过好事，而今他一这种方式向我表示谢意？会不会是那位我常常帮他卸车的开杂货店的邻居？会不会是那位在整个寒假里我都帮他取邮件，让他免去在冰地上滑到的危险的老人？我实在没法儿知道。而栀子花的馥郁与温馨却无时无刻不陪伴在我的旁，让我真切地感觉到自己是可爱的，是值得别人关心爱护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我就在这栀子花香中想象，在栀子花香中成长，一直到22岁。这一年，妈妈过世了，生日里的栀子花也是这一年中断的。（选自《小学阅读与写作：四年级版》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联系上下文解释下面词语的意思。（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纯洁无瑕：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揣想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2．根据短文填空。（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生日里的栀子花是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妈妈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送的，白色的栀子花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纯洁无瑕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芬芳沁人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为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“我”带来了无尽的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喜悦     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“我”做过哪些好事？请用简洁的语言概括出来。你从中体会到“我”是一个什么样的人？（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4分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帮助邻居卸车，帮助老人取邮件。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“我”是一个乐于助人、心地善良、关心别人的人。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4.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事情的起因、经过、结果是怎样的？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根据起因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、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经过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、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结果概括故事的主要内容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5分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起因：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“我”每个生日都会收到栀子花，但查不到送花人。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margin">
                  <wp:posOffset>-916305</wp:posOffset>
                </wp:positionH>
                <wp:positionV relativeFrom="page">
                  <wp:posOffset>915670</wp:posOffset>
                </wp:positionV>
                <wp:extent cx="685800" cy="8519160"/>
                <wp:effectExtent l="0" t="0" r="0" b="0"/>
                <wp:wrapNone/>
                <wp:docPr id="1111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85191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217" w:line="280" w:lineRule="exact"/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方正大标宋简体" w:eastAsia="方正大标宋简体"/>
                                <w:sz w:val="24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姓名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 xml:space="preserve">    班级___________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>学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号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  <w:t xml:space="preserve">            </w:t>
                            </w:r>
                          </w:p>
                          <w:p>
                            <w:pPr>
                              <w:spacing w:after="217" w:line="280" w:lineRule="exact"/>
                              <w:jc w:val="center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内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不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…………要…………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答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题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rect id="文本框 86" o:spid="_x0000_s1026" o:spt="1" style="position:absolute;left:0pt;margin-left:-72.15pt;margin-top:72.1pt;height:670.8pt;width:54pt;mso-position-horizontal-relative:margin;mso-position-vertical-relative:page;z-index:251659264;mso-width-relative:page;mso-height-relative:page;" filled="f" stroked="f" coordsize="21600,21600" o:gfxdata="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L&#10;keCn2wAAAA0BAAAPAAAAAAAAAAEAIAAAACIAAABkcnMvZG93bnJldi54bWxQSwECFAAUAAAACACH&#10;TuJApoMqV68BAABMAwAADgAAAAAAAAABACAAAAAqAQAAZHJzL2Uyb0RvYy54bWxQSwUGAAAAAAYA&#10;BgBZAQAASwUAAAAA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after="217" w:line="280" w:lineRule="exact"/>
                        <w:rPr>
                          <w:rFonts w:hint="eastAsia" w:ascii="宋体" w:hAnsi="宋体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方正大标宋简体" w:eastAsia="方正大标宋简体"/>
                          <w:sz w:val="24"/>
                        </w:rPr>
                        <w:t xml:space="preserve">                            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姓名</w:t>
                      </w:r>
                      <w:r>
                        <w:rPr>
                          <w:rFonts w:hint="eastAsia" w:ascii="宋体" w:hAnsi="宋体"/>
                          <w:sz w:val="24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 xml:space="preserve">    班级___________   </w:t>
                      </w:r>
                      <w:r>
                        <w:rPr>
                          <w:rFonts w:hint="eastAsia" w:ascii="宋体" w:hAnsi="宋体"/>
                          <w:sz w:val="24"/>
                          <w:lang w:val="en-US" w:eastAsia="zh-CN"/>
                        </w:rPr>
                        <w:t>学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号</w:t>
                      </w:r>
                      <w:r>
                        <w:rPr>
                          <w:rFonts w:hint="eastAsia" w:ascii="宋体" w:hAnsi="宋体"/>
                          <w:sz w:val="24"/>
                          <w:u w:val="single"/>
                        </w:rPr>
                        <w:t xml:space="preserve">            </w:t>
                      </w:r>
                    </w:p>
                    <w:p>
                      <w:pPr>
                        <w:spacing w:after="217" w:line="280" w:lineRule="exact"/>
                        <w:jc w:val="center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………………………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装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订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线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内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不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…………要…………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答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题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经过：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“我”揣想送花人，妈妈也为“我”的想象推波助澜。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结果：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“我”终于明白送花人是妈妈。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主要内容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“我”每个生日都会收到栀子花，但查不到送花人，“我”时时揣想，妈妈也给“我”的想象推波助澜，知道妈妈去世，“我”才明白送花人是妈妈。</w:t>
      </w:r>
      <w:r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5.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读了短文，你觉得送花给“我”的人的目的是什么？（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送花人的目的是：鼓励“我”帮助更多有困难的、需要帮助的人。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习作与表达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34分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九.口语交际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4分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1.推荐一个让人能享受到美好自然风光的地方，注意从不同方面写出三点推荐理由。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我推荐的地方：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我的推荐理由：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十.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习作表达。（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30分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Chars="20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生活中每天都会发生各种各样的事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回忆让你难忘的一件事并写下来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要求1.习作题目上不出现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难忘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题目自拟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2.请用第一人称叙述亲身经历的事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写清楚事情的起因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、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经过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、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结果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3.习作做到语句通顺有条理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内容具体有重点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字迹工整书写美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4.不出现真实的姓名和学校班级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字数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：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400字左右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iCs w:val="0"/>
                <w:sz w:val="18"/>
                <w:szCs w:val="18"/>
                <w:u w:val="none"/>
                <w:lang w:val="en-US" w:eastAsia="zh-CN"/>
              </w:rPr>
              <w:t>450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2010601030000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GB Pinyinok-D">
    <w:altName w:val="宋体"/>
    <w:panose1 w:val="02010601030000010101"/>
    <w:charset w:val="86"/>
    <w:family w:val="auto"/>
    <w:pitch w:val="default"/>
    <w:sig w:usb0="00000000" w:usb1="0000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1"/>
    <w:multiLevelType w:val="singleLevel"/>
    <w:tmpl w:val="0000000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0000002"/>
    <w:multiLevelType w:val="singleLevel"/>
    <w:tmpl w:val="000000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0000003"/>
    <w:multiLevelType w:val="singleLevel"/>
    <w:tmpl w:val="0000000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00000004"/>
    <w:multiLevelType w:val="singleLevel"/>
    <w:tmpl w:val="0000000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00000005"/>
    <w:multiLevelType w:val="singleLevel"/>
    <w:tmpl w:val="000000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00000006"/>
    <w:multiLevelType w:val="singleLevel"/>
    <w:tmpl w:val="0000000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00000007"/>
    <w:multiLevelType w:val="singleLevel"/>
    <w:tmpl w:val="0000000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5D5AB8F4"/>
    <w:multiLevelType w:val="singleLevel"/>
    <w:tmpl w:val="5D5AB8F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9">
    <w:nsid w:val="762A22BD"/>
    <w:multiLevelType w:val="singleLevel"/>
    <w:tmpl w:val="762A22BD"/>
    <w:lvl w:ilvl="0" w:tentative="0">
      <w:start w:val="4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1MDkxYTZhMGYxYTI1ODU0M2IwOGE0ODlkYmM5ZGYifQ=="/>
  </w:docVars>
  <w:rsids>
    <w:rsidRoot w:val="00000000"/>
    <w:rsid w:val="20C86438"/>
    <w:rsid w:val="231B7E97"/>
    <w:rsid w:val="2D7A3A88"/>
    <w:rsid w:val="3993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13"/>
    <w:qFormat/>
    <w:uiPriority w:val="99"/>
    <w:pPr>
      <w:jc w:val="center"/>
    </w:pPr>
    <w:rPr>
      <w:sz w:val="18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Medium Grid 3"/>
    <w:basedOn w:val="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6">
    <w:name w:val="Medium Grid 3 Accent 1"/>
    <w:basedOn w:val="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7">
    <w:name w:val="Medium Grid 3 Accent 2"/>
    <w:basedOn w:val="3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8">
    <w:name w:val="Medium Grid 3 Accent 3"/>
    <w:basedOn w:val="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9">
    <w:name w:val="Medium Grid 3 Accent 4"/>
    <w:basedOn w:val="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0">
    <w:name w:val="Medium Grid 3 Accent 5"/>
    <w:basedOn w:val="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1">
    <w:name w:val="Medium Grid 3 Accent 6"/>
    <w:basedOn w:val="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customStyle="1" w:styleId="13">
    <w:name w:val="Header Char_50259ff0-7a6b-41db-9d18-2be8ddb6e019"/>
    <w:basedOn w:val="12"/>
    <w:link w:val="2"/>
    <w:qFormat/>
    <w:uiPriority w:val="99"/>
    <w:rPr>
      <w:sz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2811</Words>
  <Characters>2945</Characters>
  <Paragraphs>677</Paragraphs>
  <TotalTime>56</TotalTime>
  <ScaleCrop>false</ScaleCrop>
  <LinksUpToDate>false</LinksUpToDate>
  <CharactersWithSpaces>4624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2022-11-12T02:46:00Z</dcterms:created>
  <dc:creator>艳妹儿</dc:creator>
  <cp:lastModifiedBy>艳妹儿</cp:lastModifiedBy>
  <dcterms:modified xsi:type="dcterms:W3CDTF">2022-11-13T12:21:25Z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332C66C2517F4AE384748DD6C821CDCE</vt:lpwstr>
  </property>
</Properties>
</file>