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A06FD74">
      <w:pPr>
        <w:pStyle w:val="14"/>
        <w:jc w:val="center"/>
        <w:rPr>
          <w:rFonts w:hint="default" w:eastAsia="黑体"/>
          <w:color w:val="000000"/>
          <w:sz w:val="22"/>
          <w:szCs w:val="22"/>
          <w:lang w:val="en-US" w:eastAsia="zh-CN"/>
        </w:rPr>
      </w:pP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  <w:lang w:val="en-US" w:eastAsia="zh-CN"/>
        </w:rPr>
        <w:t>2025-2026学年度上期六</w:t>
      </w: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</w:rPr>
        <w:t>年级语文</w:t>
      </w: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  <w:lang w:val="en-US" w:eastAsia="zh-CN"/>
        </w:rPr>
        <w:t>限时练习（7-8</w:t>
      </w: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</w:rPr>
        <w:t>单元</w:t>
      </w: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  <w:lang w:val="en-US" w:eastAsia="zh-CN"/>
        </w:rPr>
        <w:t>）</w:t>
      </w:r>
    </w:p>
    <w:p w14:paraId="5609185E">
      <w:pPr>
        <w:ind w:firstLine="1928" w:firstLineChars="600"/>
        <w:jc w:val="both"/>
        <w:rPr>
          <w:rFonts w:hint="default" w:ascii="楷体_GB2312" w:hAnsi="宋体" w:eastAsia="楷体_GB2312"/>
          <w:b/>
          <w:bCs w:val="0"/>
          <w:sz w:val="32"/>
          <w:szCs w:val="32"/>
          <w:u w:val="none"/>
          <w:lang w:val="en-US" w:eastAsia="zh-CN"/>
        </w:rPr>
      </w:pPr>
      <w:r>
        <w:rPr>
          <w:rFonts w:hint="eastAsia" w:ascii="楷体_GB2312" w:hAnsi="宋体" w:eastAsia="楷体_GB2312"/>
          <w:b/>
          <w:bCs w:val="0"/>
          <w:sz w:val="32"/>
          <w:szCs w:val="32"/>
          <w:lang w:val="en-US" w:eastAsia="zh-CN"/>
        </w:rPr>
        <w:t>班级</w:t>
      </w:r>
      <w:r>
        <w:rPr>
          <w:rFonts w:hint="eastAsia" w:ascii="楷体_GB2312" w:hAnsi="宋体" w:eastAsia="楷体_GB2312"/>
          <w:b/>
          <w:bCs w:val="0"/>
          <w:sz w:val="32"/>
          <w:szCs w:val="32"/>
          <w:u w:val="single"/>
          <w:lang w:val="en-US" w:eastAsia="zh-CN"/>
        </w:rPr>
        <w:t xml:space="preserve">           </w:t>
      </w:r>
      <w:r>
        <w:rPr>
          <w:rFonts w:hint="eastAsia" w:ascii="楷体_GB2312" w:hAnsi="宋体" w:eastAsia="楷体_GB2312"/>
          <w:b/>
          <w:bCs w:val="0"/>
          <w:sz w:val="32"/>
          <w:szCs w:val="32"/>
          <w:u w:val="none"/>
          <w:lang w:val="en-US" w:eastAsia="zh-CN"/>
        </w:rPr>
        <w:t xml:space="preserve">    </w:t>
      </w:r>
      <w:r>
        <w:rPr>
          <w:rFonts w:hint="eastAsia" w:ascii="楷体_GB2312" w:hAnsi="宋体" w:eastAsia="楷体_GB2312"/>
          <w:b/>
          <w:bCs w:val="0"/>
          <w:sz w:val="32"/>
          <w:szCs w:val="32"/>
          <w:lang w:val="en-US" w:eastAsia="zh-CN"/>
        </w:rPr>
        <w:t>姓名</w:t>
      </w:r>
      <w:r>
        <w:rPr>
          <w:rFonts w:hint="eastAsia" w:ascii="楷体_GB2312" w:hAnsi="宋体" w:eastAsia="楷体_GB2312"/>
          <w:b/>
          <w:bCs w:val="0"/>
          <w:sz w:val="32"/>
          <w:szCs w:val="32"/>
          <w:u w:val="single"/>
          <w:lang w:val="en-US" w:eastAsia="zh-CN"/>
        </w:rPr>
        <w:t xml:space="preserve">            </w:t>
      </w:r>
    </w:p>
    <w:p w14:paraId="01EF4E81">
      <w:pPr>
        <w:spacing w:line="300" w:lineRule="exact"/>
        <w:rPr>
          <w:rFonts w:hint="default" w:ascii="黑体" w:hAnsi="宋体" w:eastAsia="黑体"/>
          <w:b/>
          <w:color w:val="000000"/>
          <w:sz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积累与运用（35分）</w:t>
      </w:r>
    </w:p>
    <w:p w14:paraId="19001A1B">
      <w:pPr>
        <w:spacing w:line="300" w:lineRule="exact"/>
        <w:rPr>
          <w:rFonts w:hint="default" w:ascii="黑体" w:hAnsi="宋体" w:eastAsia="黑体"/>
          <w:b/>
          <w:color w:val="000000"/>
          <w:sz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一、根据情境填写词语，选择合适的读音。（10分）</w:t>
      </w:r>
    </w:p>
    <w:p w14:paraId="6AD95F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/>
        <w:textAlignment w:val="auto"/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我站在河边边，眼前是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chéng bì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的水面，水波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dàng yàng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  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着，倒映着岸边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shòu xuē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的树影。一阵风拂过，原本整齐的枝叶变得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líng luàn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。我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níng shì</w:t>
      </w:r>
    </w:p>
    <w:p w14:paraId="1B1680F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着这片美景，心中的烦躁竟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shùn jiān</w:t>
      </w:r>
      <w:r>
        <w:rPr>
          <w:rFonts w:hint="eastAsia" w:ascii="NEU-XT" w:hAnsi="NEU-XT" w:eastAsia="NEU-XT" w:cs="NEU-XT"/>
          <w:color w:val="000000"/>
          <w:sz w:val="24"/>
          <w:szCs w:val="24"/>
          <w:u w:val="single"/>
          <w:lang w:val="en-US" w:eastAsia="zh-CN"/>
        </w:rPr>
        <w:t xml:space="preserve">   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消散。想起童年时，我和戴着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zhān mào</w:t>
      </w:r>
    </w:p>
    <w:p w14:paraId="334387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黑体" w:hAnsi="宋体" w:eastAsia="黑体"/>
          <w:b/>
          <w:color w:val="000000"/>
          <w:sz w:val="24"/>
        </w:rPr>
      </w:pP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NEU-XT" w:hAnsi="NEU-XT" w:eastAsia="NEU-XT" w:cs="NEU-XT"/>
          <w:color w:val="000000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的小伙伴在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yī wàng wú jì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的田野边追着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cì wei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  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跑的模样，嘴角不禁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（jīn   jìn）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扬起笑意。</w:t>
      </w:r>
    </w:p>
    <w:p w14:paraId="41BD68DD">
      <w:pPr>
        <w:numPr>
          <w:ilvl w:val="0"/>
          <w:numId w:val="1"/>
        </w:numPr>
        <w:spacing w:line="360" w:lineRule="auto"/>
        <w:rPr>
          <w:rFonts w:hint="eastAsia" w:ascii="黑体" w:hAnsi="宋体" w:eastAsia="黑体"/>
          <w:b/>
          <w:color w:val="000000"/>
          <w:sz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补充词语并选词填空。（12分）</w:t>
      </w:r>
    </w:p>
    <w:p w14:paraId="235FFA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 xml:space="preserve">黄钟（   ）（   ）   巧夺（   ）（   ）   高（   ）流（   ）   画（   ）点（   ）    </w:t>
      </w:r>
    </w:p>
    <w:p w14:paraId="14FE3B5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行云（   ）（   ）   天籁（   ）（   ）   妙（   ）生（   ）   栩栩（   ）（    ）</w:t>
      </w:r>
    </w:p>
    <w:p w14:paraId="6FC6AD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来到美术馆，我首先被一尊木雕吸引：工匠的手艺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，刻出的花鸟虫鱼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，每一处纹路都处理得细致入微，尤其是鸟儿灵动的眼神，更是起到了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的效果。转身走到书画区，一位书法家的作品笔势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，墨色浓淡相宜，让人忍不住驻足欣赏。</w:t>
      </w:r>
    </w:p>
    <w:p w14:paraId="150952B1">
      <w:pPr>
        <w:numPr>
          <w:ilvl w:val="0"/>
          <w:numId w:val="1"/>
        </w:numPr>
        <w:adjustRightInd w:val="0"/>
        <w:snapToGrid w:val="0"/>
        <w:spacing w:line="240" w:lineRule="auto"/>
        <w:ind w:left="0" w:leftChars="0" w:firstLine="0" w:firstLineChars="0"/>
        <w:rPr>
          <w:rFonts w:hint="eastAsia" w:ascii="黑体" w:hAnsi="宋体" w:eastAsia="黑体"/>
          <w:b/>
          <w:color w:val="000000"/>
          <w:sz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判断正误。（5分）</w:t>
      </w:r>
    </w:p>
    <w:p w14:paraId="0178AD4F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b/>
          <w:color w:val="000000"/>
          <w:sz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“伯牙绝弦”的原因是“终身不复鼓琴。”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                               （    ）</w:t>
      </w:r>
    </w:p>
    <w:p w14:paraId="7BB5E2B1">
      <w:pPr>
        <w:keepNext w:val="0"/>
        <w:keepLines w:val="0"/>
        <w:pageBreakBefore w:val="0"/>
        <w:widowControl w:val="0"/>
        <w:numPr>
          <w:ilvl w:val="0"/>
          <w:numId w:val="2"/>
        </w:numPr>
        <w:tabs>
          <w:tab w:val="left" w:pos="896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b/>
          <w:color w:val="000000"/>
          <w:sz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京剧中的道具有虚拟的，也有实在的。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                                  （    ）</w:t>
      </w:r>
    </w:p>
    <w:p w14:paraId="3074D5BC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王羲之的书法代表作品是《兰亭集序》，柳公权的书法代表作品是《玄秘塔碑》。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（    ）</w:t>
      </w:r>
    </w:p>
    <w:p w14:paraId="2F51D878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鲁迅先生，原名周树人，浙江绍兴人。他是伟大的文学家、思想家、革命家、新文化运动的重要参与者，中国现代文学的奠基人。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                                   （    ）</w:t>
      </w:r>
    </w:p>
    <w:p w14:paraId="45677490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《有的人》运用了对比的手法，歌颂了鲁迅先生为人民无私奉献的精神。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    （    ）</w:t>
      </w:r>
    </w:p>
    <w:p w14:paraId="6D9FA6B3">
      <w:pPr>
        <w:numPr>
          <w:ilvl w:val="0"/>
          <w:numId w:val="1"/>
        </w:numPr>
        <w:adjustRightInd w:val="0"/>
        <w:snapToGrid w:val="0"/>
        <w:spacing w:line="360" w:lineRule="auto"/>
        <w:ind w:left="0" w:leftChars="0" w:firstLine="0" w:firstLineChars="0"/>
        <w:rPr>
          <w:rFonts w:hint="eastAsia" w:ascii="黑体" w:hAnsi="宋体" w:eastAsia="黑体"/>
          <w:b/>
          <w:color w:val="000000"/>
          <w:sz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选词填空。（3分）</w:t>
      </w:r>
    </w:p>
    <w:p w14:paraId="65CD402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宋体" w:hAnsi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①行头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②压轴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③科班出身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④字正腔圆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⑤粉墨登场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⑥有板有眼</w:t>
      </w:r>
    </w:p>
    <w:p w14:paraId="4C250DD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宋体" w:hAnsi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市剧团的戏曲汇演即将开始，后台里演员们正忙着整理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hint="eastAsia" w:ascii="宋体" w:hAnsi="宋体" w:cs="宋体"/>
          <w:b/>
          <w:bCs w:val="0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，准备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hint="eastAsia" w:ascii="宋体" w:hAnsi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。这次汇演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出场的节目是经典京剧选段，表演者是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的名角，她唱起来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，身段动作也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，赢得了台下观众阵阵掌声。</w:t>
      </w:r>
    </w:p>
    <w:p w14:paraId="6430AB95">
      <w:pPr>
        <w:numPr>
          <w:ilvl w:val="0"/>
          <w:numId w:val="1"/>
        </w:numPr>
        <w:adjustRightInd w:val="0"/>
        <w:snapToGrid w:val="0"/>
        <w:spacing w:line="480" w:lineRule="auto"/>
        <w:ind w:left="0" w:leftChars="0" w:firstLine="0" w:firstLineChars="0"/>
        <w:rPr>
          <w:rFonts w:hint="eastAsia" w:ascii="黑体" w:hAnsi="宋体" w:eastAsia="黑体"/>
          <w:b/>
          <w:color w:val="000000"/>
          <w:sz w:val="24"/>
          <w:lang w:val="en-US" w:eastAsia="zh-CN"/>
        </w:rPr>
      </w:pPr>
      <w:bookmarkStart w:id="0" w:name="_GoBack"/>
      <w:bookmarkEnd w:id="0"/>
      <w:r>
        <w:rPr>
          <w:sz w:val="24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1584325</wp:posOffset>
                </wp:positionH>
                <wp:positionV relativeFrom="page">
                  <wp:posOffset>8419465</wp:posOffset>
                </wp:positionV>
                <wp:extent cx="4352290" cy="1626870"/>
                <wp:effectExtent l="0" t="0" r="0" b="0"/>
                <wp:wrapNone/>
                <wp:docPr id="1026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2290" cy="162687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A33ED06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有无相生，难易相成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揣而锐之，不可长保。</w:t>
                            </w:r>
                          </w:p>
                          <w:p w14:paraId="6356D6A5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不尚贤，使民不争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  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不贵难得之货，使民不为盗。</w:t>
                            </w:r>
                          </w:p>
                          <w:p w14:paraId="3752F573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持而盈之，不如其已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</w:t>
                            </w:r>
                            <w:r>
                              <w:rPr>
                                <w:rFonts w:hint="default" w:ascii="宋体" w:hAnsi="宋体" w:eastAsia="宋体" w:cs="宋体"/>
                                <w:b w:val="0"/>
                                <w:bCs w:val="0"/>
                                <w:i w:val="0"/>
                                <w:iCs w:val="0"/>
                                <w:color w:val="000000"/>
                                <w:kern w:val="2"/>
                                <w:sz w:val="24"/>
                                <w:szCs w:val="24"/>
                                <w:highlight w:val="none"/>
                                <w:vertAlign w:val="baseline"/>
                                <w:lang w:val="en-US" w:eastAsia="zh-CN" w:bidi="ar-SA"/>
                              </w:rPr>
                              <w:t>长短相形，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高下相倾。</w:t>
                            </w:r>
                          </w:p>
                          <w:p w14:paraId="1F3B1EF0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致虚极，守静笃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    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自胜者强。</w:t>
                            </w:r>
                          </w:p>
                          <w:p w14:paraId="39FA1CAD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胜人者有力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        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万物并作，吾以观复。</w:t>
                            </w:r>
                          </w:p>
                          <w:p w14:paraId="5B82FD1C"/>
                        </w:txbxContent>
                      </wps:txbx>
                      <wps:bodyPr vert="horz" wrap="square"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124.75pt;margin-top:662.95pt;height:128.1pt;width:342.7pt;mso-position-horizontal-relative:page;mso-position-vertical-relative:page;z-index:251659264;mso-width-relative:page;mso-height-relative:page;" filled="f" stroked="f" coordsize="21600,21600" o:gfxdata="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5A33ED06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有无相生，难易相成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揣而锐之，不可长保。</w:t>
                      </w:r>
                    </w:p>
                    <w:p w14:paraId="6356D6A5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不尚贤，使民不争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  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不贵难得之货，使民不为盗。</w:t>
                      </w:r>
                    </w:p>
                    <w:p w14:paraId="3752F573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持而盈之，不如其已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</w:t>
                      </w:r>
                      <w:r>
                        <w:rPr>
                          <w:rFonts w:hint="default" w:ascii="宋体" w:hAnsi="宋体" w:eastAsia="宋体" w:cs="宋体"/>
                          <w:b w:val="0"/>
                          <w:bCs w:val="0"/>
                          <w:i w:val="0"/>
                          <w:iCs w:val="0"/>
                          <w:color w:val="000000"/>
                          <w:kern w:val="2"/>
                          <w:sz w:val="24"/>
                          <w:szCs w:val="24"/>
                          <w:highlight w:val="none"/>
                          <w:vertAlign w:val="baseline"/>
                          <w:lang w:val="en-US" w:eastAsia="zh-CN" w:bidi="ar-SA"/>
                        </w:rPr>
                        <w:t>长短相形，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高下相倾。</w:t>
                      </w:r>
                    </w:p>
                    <w:p w14:paraId="1F3B1EF0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致虚极，守静笃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    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自胜者强。</w:t>
                      </w:r>
                    </w:p>
                    <w:p w14:paraId="39FA1CAD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胜人者有力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        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万物并作，吾以观复。</w:t>
                      </w:r>
                    </w:p>
                    <w:p w14:paraId="5B82FD1C"/>
                  </w:txbxContent>
                </v:textbox>
              </v:rect>
            </w:pict>
          </mc:Fallback>
        </mc:AlternateContent>
      </w: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国学经典填空。（5分）</w:t>
      </w:r>
    </w:p>
    <w:p w14:paraId="172EE7C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default" w:ascii="宋体" w:hAnsi="宋体" w:cs="宋体"/>
          <w:color w:val="000000"/>
          <w:sz w:val="24"/>
          <w:szCs w:val="24"/>
          <w:lang w:val="en-US" w:eastAsia="zh-CN"/>
        </w:rPr>
      </w:pPr>
    </w:p>
    <w:p w14:paraId="7AD472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default" w:ascii="宋体" w:hAnsi="宋体" w:cs="宋体"/>
          <w:color w:val="000000"/>
          <w:sz w:val="24"/>
          <w:szCs w:val="24"/>
          <w:lang w:val="en-US" w:eastAsia="zh-CN"/>
        </w:rPr>
      </w:pPr>
    </w:p>
    <w:p w14:paraId="6420D2B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default" w:ascii="宋体" w:hAnsi="宋体" w:cs="宋体"/>
          <w:color w:val="000000"/>
          <w:sz w:val="24"/>
          <w:szCs w:val="24"/>
          <w:lang w:val="en-US" w:eastAsia="zh-CN"/>
        </w:rPr>
      </w:pPr>
    </w:p>
    <w:p w14:paraId="1E64ABF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default" w:ascii="宋体" w:hAnsi="宋体" w:cs="宋体"/>
          <w:color w:val="000000"/>
          <w:sz w:val="24"/>
          <w:szCs w:val="24"/>
          <w:lang w:val="en-US" w:eastAsia="zh-CN"/>
        </w:rPr>
      </w:pPr>
    </w:p>
    <w:p w14:paraId="5D3D25FD">
      <w:pPr>
        <w:rPr>
          <w:rFonts w:hint="default" w:ascii="宋体" w:hAnsi="宋体" w:eastAsia="宋体"/>
          <w:b/>
          <w:color w:val="000000"/>
          <w:sz w:val="24"/>
          <w:lang w:val="en-US" w:eastAsia="zh-CN"/>
        </w:rPr>
      </w:pPr>
      <w:r>
        <w:rPr>
          <w:rFonts w:hint="eastAsia" w:ascii="宋体" w:hAnsi="宋体"/>
          <w:b/>
          <w:color w:val="000000"/>
          <w:sz w:val="24"/>
          <w:lang w:val="en-US" w:eastAsia="zh-CN"/>
        </w:rPr>
        <w:t>阅读与鉴赏（29分）</w:t>
      </w:r>
    </w:p>
    <w:p w14:paraId="23927145">
      <w:pPr>
        <w:rPr>
          <w:rFonts w:hint="eastAsia" w:ascii="宋体" w:hAnsi="宋体"/>
          <w:color w:val="000000"/>
          <w:sz w:val="24"/>
        </w:rPr>
      </w:pPr>
      <w:r>
        <w:rPr>
          <w:rFonts w:hint="eastAsia" w:ascii="宋体" w:hAnsi="宋体"/>
          <w:b/>
          <w:color w:val="000000"/>
          <w:sz w:val="24"/>
        </w:rPr>
        <w:t>六、阅读理解</w:t>
      </w:r>
    </w:p>
    <w:p w14:paraId="2240FC6D">
      <w:pPr>
        <w:spacing w:line="320" w:lineRule="exact"/>
        <w:rPr>
          <w:rFonts w:hint="eastAsia" w:ascii="宋体" w:hAnsi="宋体"/>
          <w:b/>
          <w:color w:val="000000"/>
          <w:sz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2836545</wp:posOffset>
                </wp:positionH>
                <wp:positionV relativeFrom="paragraph">
                  <wp:posOffset>123825</wp:posOffset>
                </wp:positionV>
                <wp:extent cx="2872105" cy="1859280"/>
                <wp:effectExtent l="4445" t="4445" r="19050" b="22225"/>
                <wp:wrapNone/>
                <wp:docPr id="1027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105" cy="1859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flat" cmpd="sng">
                          <a:solidFill>
                            <a:srgbClr val="A5A5A5"/>
                          </a:solidFill>
                          <a:prstDash val="solid"/>
                          <a:round/>
                        </a:ln>
                      </wps:spPr>
                      <wps:txbx>
                        <w:txbxContent>
                          <w:p w14:paraId="304AF35E">
                            <w:pPr>
                              <w:rPr>
                                <w:b w:val="0"/>
                                <w:bCs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b/>
                                <w:bCs w:val="0"/>
                                <w:color w:val="000000"/>
                                <w:sz w:val="22"/>
                                <w:szCs w:val="22"/>
                                <w:lang w:val="en-US" w:eastAsia="zh-CN"/>
                              </w:rPr>
                              <w:t>【材料二】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lang w:val="en-US" w:eastAsia="zh-CN"/>
                              </w:rPr>
                              <w:t>汽车是增长最快的温室气体排放源，全世界交通耗能增长速度居各行业之首。1辆公共汽车约占用3辆小汽车的道路空间，而运载能力是小汽车的数十倍。它既降低了人均乘车排污率，也提高了城市交通效率。据统计，公交车每人每千米消耗的能源仅为小汽车的8.4%，电车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em w:val="dot"/>
                                <w:lang w:val="en-US" w:eastAsia="zh-CN"/>
                              </w:rPr>
                              <w:t>大约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lang w:val="en-US" w:eastAsia="zh-CN"/>
                              </w:rPr>
                              <w:t>是小汽车的3.4%,而地铁则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em w:val="dot"/>
                                <w:lang w:val="en-US" w:eastAsia="zh-CN"/>
                              </w:rPr>
                              <w:t>大约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lang w:val="en-US" w:eastAsia="zh-CN"/>
                              </w:rPr>
                              <w:t>是小汽车的5%。</w:t>
                            </w:r>
                          </w:p>
                        </w:txbxContent>
                      </wps:txbx>
                      <wps:bodyPr vert="horz" wrap="square"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文本框 13" o:spid="_x0000_s1026" o:spt="1" style="position:absolute;left:0pt;margin-left:223.35pt;margin-top:9.75pt;height:146.4pt;width:226.15pt;z-index:251659264;mso-width-relative:page;mso-height-relative:page;" fillcolor="#FFFFFF" filled="t" stroked="t" coordsize="21600,21600" o:gfxdata="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N&#10;RdSN2wAAAAoBAAAPAAAAAAAAAAEAIAAAACIAAABkcnMvZG93bnJldi54bWxQSwECFAAUAAAACACH&#10;TuJA4vZZNCECAABEBAAADgAAAAAAAAABACAAAAAqAQAAZHJzL2Uyb0RvYy54bWxQSwUGAAAAAAYA&#10;BgBZAQAAvQUAAAAA&#10;">
                <v:fill on="t" focussize="0,0"/>
                <v:stroke weight="0.5pt" color="#A5A5A5" joinstyle="round"/>
                <v:imagedata o:title=""/>
                <o:lock v:ext="edit" aspectratio="f"/>
                <v:textbox>
                  <w:txbxContent>
                    <w:p w14:paraId="304AF35E">
                      <w:pPr>
                        <w:rPr>
                          <w:b w:val="0"/>
                          <w:bCs/>
                        </w:rPr>
                      </w:pPr>
                      <w:r>
                        <w:rPr>
                          <w:rFonts w:hint="eastAsia" w:ascii="宋体" w:hAnsi="宋体"/>
                          <w:b/>
                          <w:bCs w:val="0"/>
                          <w:color w:val="000000"/>
                          <w:sz w:val="22"/>
                          <w:szCs w:val="22"/>
                          <w:lang w:val="en-US" w:eastAsia="zh-CN"/>
                        </w:rPr>
                        <w:t>【材料二】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lang w:val="en-US" w:eastAsia="zh-CN"/>
                        </w:rPr>
                        <w:t>汽车是增长最快的温室气体排放源，全世界交通耗能增长速度居各行业之首。1辆公共汽车约占用3辆小汽车的道路空间，而运载能力是小汽车的数十倍。它既降低了人均乘车排污率，也提高了城市交通效率。据统计，公交车每人每千米消耗的能源仅为小汽车的8.4%，电车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em w:val="dot"/>
                          <w:lang w:val="en-US" w:eastAsia="zh-CN"/>
                        </w:rPr>
                        <w:t>大约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lang w:val="en-US" w:eastAsia="zh-CN"/>
                        </w:rPr>
                        <w:t>是小汽车的3.4%,而地铁则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em w:val="dot"/>
                          <w:lang w:val="en-US" w:eastAsia="zh-CN"/>
                        </w:rPr>
                        <w:t>大约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lang w:val="en-US" w:eastAsia="zh-CN"/>
                        </w:rPr>
                        <w:t>是小汽车的5%。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/>
          <w:b/>
          <w:color w:val="000000"/>
          <w:sz w:val="24"/>
        </w:rPr>
        <w:t>（一）</w:t>
      </w:r>
      <w:r>
        <w:rPr>
          <w:rFonts w:hint="eastAsia" w:ascii="宋体" w:hAnsi="宋体"/>
          <w:b/>
          <w:color w:val="000000"/>
          <w:sz w:val="24"/>
          <w:lang w:val="en-US" w:eastAsia="zh-CN"/>
        </w:rPr>
        <w:t>非连续性文本（9分）</w:t>
      </w:r>
    </w:p>
    <w:p w14:paraId="1F4B91EA">
      <w:pPr>
        <w:tabs>
          <w:tab w:val="center" w:pos="4819"/>
        </w:tabs>
        <w:spacing w:line="320" w:lineRule="exact"/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  <w:t>【材料一】小双这时在公交站，看到以下三</w:t>
      </w:r>
    </w:p>
    <w:p w14:paraId="411B9704">
      <w:pPr>
        <w:tabs>
          <w:tab w:val="center" w:pos="4819"/>
        </w:tabs>
        <w:spacing w:line="320" w:lineRule="exact"/>
        <w:rPr>
          <w:rFonts w:hint="default" w:ascii="宋体" w:hAnsi="宋体"/>
          <w:b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  <w:t>块站牌。</w:t>
      </w:r>
      <w:r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  <w:tab/>
      </w:r>
      <w:r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  <w:t xml:space="preserve">        </w:t>
      </w:r>
    </w:p>
    <w:p w14:paraId="281B4E04">
      <w:pPr>
        <w:spacing w:line="320" w:lineRule="exact"/>
        <w:rPr>
          <w:rFonts w:hint="default" w:ascii="宋体" w:hAnsi="宋体"/>
          <w:b/>
          <w:color w:val="000000"/>
          <w:sz w:val="24"/>
          <w:lang w:val="en-US" w:eastAsia="zh-CN"/>
        </w:rPr>
      </w:pPr>
      <w:r>
        <w:rPr>
          <w:sz w:val="24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127635</wp:posOffset>
                </wp:positionH>
                <wp:positionV relativeFrom="paragraph">
                  <wp:posOffset>91440</wp:posOffset>
                </wp:positionV>
                <wp:extent cx="2584450" cy="3368040"/>
                <wp:effectExtent l="9525" t="9525" r="15875" b="13334"/>
                <wp:wrapNone/>
                <wp:docPr id="1028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2584450" cy="3368040"/>
                          <a:chOff x="1618" y="19954"/>
                          <a:chExt cx="4070" cy="5304"/>
                        </a:xfrm>
                      </wpg:grpSpPr>
                      <wpg:grpSp>
                        <wpg:cNvPr id="1" name="组合 1"/>
                        <wpg:cNvGrpSpPr/>
                        <wpg:grpSpPr>
                          <a:xfrm>
                            <a:off x="1618" y="19954"/>
                            <a:ext cx="4070" cy="5304"/>
                            <a:chOff x="1609" y="19504"/>
                            <a:chExt cx="3921" cy="5230"/>
                          </a:xfrm>
                        </wpg:grpSpPr>
                        <pic:pic xmlns:pic="http://schemas.openxmlformats.org/drawingml/2006/picture">
                          <pic:nvPicPr>
                            <pic:cNvPr id="2" name="Image"/>
                            <pic:cNvPicPr/>
                          </pic:nvPicPr>
                          <pic:blipFill>
                            <a:blip r:embed="rId5" cstate="print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09" y="19504"/>
                              <a:ext cx="3921" cy="5230"/>
                            </a:xfrm>
                            <a:prstGeom prst="rect">
                              <a:avLst/>
                            </a:prstGeom>
                            <a:ln w="9525" cap="flat" cmpd="sng">
                              <a:solidFill>
                                <a:srgbClr val="D8D8D8"/>
                              </a:solidFill>
                              <a:prstDash val="solid"/>
                              <a:rou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" name="Image"/>
                            <pic:cNvPicPr/>
                          </pic:nvPicPr>
                          <pic:blipFill>
                            <a:blip r:embed="rId6" cstate="print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54" y="23895"/>
                              <a:ext cx="178" cy="567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" name="Image"/>
                            <pic:cNvPicPr/>
                          </pic:nvPicPr>
                          <pic:blipFill>
                            <a:blip r:embed="rId7" cstate="print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81" y="23903"/>
                              <a:ext cx="165" cy="4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" name="Image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3445" y="20410"/>
                            <a:ext cx="92" cy="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6" o:spid="_x0000_s1026" o:spt="203" style="position:absolute;left:0pt;margin-left:10.05pt;margin-top:7.2pt;height:265.2pt;width:203.5pt;z-index:251659264;mso-width-relative:page;mso-height-relative:page;" coordorigin="1618,19954" coordsize="4070,5304" o:gfxdata="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">
                <o:lock v:ext="edit" aspectratio="f"/>
                <v:group id="_x0000_s1026" o:spid="_x0000_s1026" o:spt="203" style="position:absolute;left:1618;top:19954;height:5304;width:4070;" coordorigin="1609,19504" coordsize="3921,5230" o:gfxdata="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vJT3i7AAAA2gAAAA8AAAAAAAAAAQAgAAAAIgAAAGRycy9kb3ducmV2LnhtbFBL&#10;AQIUABQAAAAIAIdO4kAzLwWeOwAAADkAAAAVAAAAAAAAAAEAIAAAAAoBAABkcnMvZ3JvdXBzaGFw&#10;ZXhtbC54bWxQSwUGAAAAAAYABgBgAQAAxwMAAAAA&#10;">
                  <o:lock v:ext="edit" aspectratio="f"/>
                  <v:shape id="Image" o:spid="_x0000_s1026" o:spt="75" type="#_x0000_t75" style="position:absolute;left:1609;top:19504;height:5230;width:3921;" filled="f" o:preferrelative="t" stroked="t" coordsize="21600,21600" o:gfxdata="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vGWxvQAA&#10;ANoAAAAPAAAAAAAAAAEAIAAAACIAAABkcnMvZG93bnJldi54bWxQSwECFAAUAAAACACHTuJAMy8F&#10;njsAAAA5AAAAEAAAAAAAAAABACAAAAAMAQAAZHJzL3NoYXBleG1sLnhtbFBLBQYAAAAABgAGAFsB&#10;AAC2AwAAAAA=&#10;">
                    <v:fill on="f" focussize="0,0"/>
                    <v:stroke color="#D8D8D8" joinstyle="round"/>
                    <v:imagedata r:id="rId5" o:title=""/>
                    <o:lock v:ext="edit" aspectratio="f"/>
                  </v:shape>
                  <v:shape id="Image" o:spid="_x0000_s1026" o:spt="75" type="#_x0000_t75" style="position:absolute;left:2654;top:23895;height:567;width:178;" filled="f" o:preferrelative="t" stroked="f" coordsize="21600,21600" o:gfxdata="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40f7evQAA&#10;ANo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6" o:title=""/>
                    <o:lock v:ext="edit" aspectratio="f"/>
                  </v:shape>
                  <v:shape id="Image" o:spid="_x0000_s1026" o:spt="75" type="#_x0000_t75" style="position:absolute;left:1981;top:23903;height:475;width:165;" filled="f" o:preferrelative="t" stroked="f" coordsize="21600,21600" o:gfxdata="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nReG7sAAADa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7" o:title=""/>
                    <o:lock v:ext="edit" aspectratio="f"/>
                  </v:shape>
                </v:group>
                <v:shape id="Image" o:spid="_x0000_s1026" o:spt="75" type="#_x0000_t75" style="position:absolute;left:3445;top:20410;height:125;width:92;" filled="f" o:preferrelative="t" stroked="f" coordsize="21600,21600" o:gfxdata="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pEPLL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8" o:title=""/>
                  <o:lock v:ext="edit" aspectratio="f"/>
                </v:shape>
              </v:group>
            </w:pict>
          </mc:Fallback>
        </mc:AlternateContent>
      </w:r>
    </w:p>
    <w:p w14:paraId="43FC87B4">
      <w:pPr>
        <w:jc w:val="center"/>
        <w:rPr>
          <w:rFonts w:hint="eastAsia" w:ascii="宋体" w:hAnsi="宋体" w:eastAsia="宋体"/>
          <w:b/>
          <w:color w:val="000000"/>
          <w:sz w:val="24"/>
          <w:lang w:eastAsia="zh-CN"/>
        </w:rPr>
      </w:pPr>
    </w:p>
    <w:p w14:paraId="7C2A8A01">
      <w:pPr>
        <w:widowControl/>
        <w:shd w:val="clear" w:color="auto" w:fill="FFFFFF"/>
        <w:spacing w:line="270" w:lineRule="atLeast"/>
        <w:jc w:val="center"/>
        <w:rPr>
          <w:rFonts w:hint="eastAsia" w:ascii="宋体" w:hAnsi="宋体"/>
          <w:b/>
          <w:color w:val="000000"/>
          <w:sz w:val="30"/>
          <w:szCs w:val="30"/>
        </w:rPr>
      </w:pPr>
    </w:p>
    <w:p w14:paraId="410E4154">
      <w:pPr>
        <w:widowControl/>
        <w:shd w:val="clear" w:color="auto" w:fill="FFFFFF"/>
        <w:spacing w:line="270" w:lineRule="atLeast"/>
        <w:jc w:val="center"/>
        <w:rPr>
          <w:rFonts w:hint="eastAsia" w:ascii="宋体" w:hAnsi="宋体"/>
          <w:b/>
          <w:color w:val="000000"/>
          <w:sz w:val="30"/>
          <w:szCs w:val="30"/>
        </w:rPr>
      </w:pPr>
    </w:p>
    <w:p w14:paraId="67F21EF2">
      <w:pPr>
        <w:ind w:firstLine="4638" w:firstLineChars="2100"/>
        <w:rPr>
          <w:rFonts w:hint="default" w:ascii="宋体" w:hAnsi="宋体"/>
          <w:b/>
          <w:bCs w:val="0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/>
          <w:b/>
          <w:bCs w:val="0"/>
          <w:color w:val="000000"/>
          <w:sz w:val="22"/>
          <w:szCs w:val="22"/>
          <w:lang w:val="en-US" w:eastAsia="zh-CN"/>
        </w:rPr>
        <w:t>【材料三】</w:t>
      </w:r>
    </w:p>
    <w:p w14:paraId="22F5C6BF">
      <w:pPr>
        <w:widowControl/>
        <w:shd w:val="clear" w:color="auto" w:fill="FFFFFF"/>
        <w:spacing w:line="270" w:lineRule="atLeast"/>
        <w:jc w:val="both"/>
        <w:rPr>
          <w:rFonts w:hint="default" w:ascii="宋体" w:hAnsi="宋体" w:eastAsia="宋体"/>
          <w:b/>
          <w:color w:val="000000"/>
          <w:sz w:val="30"/>
          <w:szCs w:val="30"/>
          <w:lang w:val="en-US" w:eastAsia="zh-CN"/>
        </w:rPr>
      </w:pPr>
      <w:r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3291205</wp:posOffset>
            </wp:positionH>
            <wp:positionV relativeFrom="paragraph">
              <wp:posOffset>179070</wp:posOffset>
            </wp:positionV>
            <wp:extent cx="2413635" cy="1892300"/>
            <wp:effectExtent l="0" t="0" r="5715" b="12700"/>
            <wp:wrapNone/>
            <wp:docPr id="1034" name="图片 19" descr="1069dd691831ce6e22342a184f930af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图片 19" descr="1069dd691831ce6e22342a184f930af5"/>
                    <pic:cNvPicPr/>
                  </pic:nvPicPr>
                  <pic:blipFill>
                    <a:blip r:embed="rId9" cstate="print"/>
                    <a:srcRect l="8349" r="6604"/>
                    <a:stretch>
                      <a:fillRect/>
                    </a:stretch>
                  </pic:blipFill>
                  <pic:spPr>
                    <a:xfrm>
                      <a:off x="0" y="0"/>
                      <a:ext cx="241363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/>
          <w:color w:val="000000"/>
          <w:sz w:val="30"/>
          <w:szCs w:val="30"/>
          <w:lang w:val="en-US" w:eastAsia="zh-CN"/>
        </w:rPr>
        <w:t xml:space="preserve">                              </w:t>
      </w:r>
      <w:r>
        <w:rPr>
          <w:rFonts w:hint="eastAsia" w:ascii="宋体" w:hAnsi="宋体"/>
          <w:b/>
          <w:bCs w:val="0"/>
          <w:color w:val="000000"/>
          <w:sz w:val="22"/>
          <w:szCs w:val="22"/>
          <w:lang w:val="en-US" w:eastAsia="zh-CN"/>
        </w:rPr>
        <w:t>【材料三】</w:t>
      </w:r>
    </w:p>
    <w:p w14:paraId="077E3E6F">
      <w:pPr>
        <w:widowControl/>
        <w:shd w:val="clear" w:color="auto" w:fill="FFFFFF"/>
        <w:spacing w:line="270" w:lineRule="atLeast"/>
        <w:jc w:val="center"/>
        <w:rPr>
          <w:rFonts w:hint="eastAsia" w:ascii="宋体" w:hAnsi="宋体" w:eastAsia="宋体"/>
          <w:b/>
          <w:color w:val="000000"/>
          <w:sz w:val="22"/>
          <w:szCs w:val="22"/>
          <w:lang w:eastAsia="zh-CN"/>
        </w:rPr>
      </w:pPr>
    </w:p>
    <w:p w14:paraId="4BDFB271">
      <w:pPr>
        <w:widowControl/>
        <w:shd w:val="clear" w:color="auto" w:fill="FFFFFF"/>
        <w:spacing w:line="270" w:lineRule="atLeast"/>
        <w:jc w:val="center"/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</w:pPr>
    </w:p>
    <w:p w14:paraId="7FAB98F4"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center"/>
        <w:textAlignment w:val="auto"/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</w:pPr>
    </w:p>
    <w:p w14:paraId="363E9342"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center"/>
        <w:textAlignment w:val="auto"/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</w:pPr>
    </w:p>
    <w:p w14:paraId="6FBA59C9">
      <w:pPr>
        <w:widowControl/>
        <w:shd w:val="clear" w:color="auto" w:fill="FFFFFF"/>
        <w:spacing w:line="720" w:lineRule="auto"/>
        <w:jc w:val="both"/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</w:pPr>
    </w:p>
    <w:p w14:paraId="2A14751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firstLine="0" w:firstLineChars="0"/>
        <w:jc w:val="left"/>
        <w:textAlignment w:val="auto"/>
        <w:rPr>
          <w:rFonts w:hint="eastAsia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>小双家住春波小区，她需要在6:00前赶到“钱江大桥换乘站”与同学汇合，她可选的公交车是</w:t>
      </w: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>。（1分）</w:t>
      </w:r>
    </w:p>
    <w:p w14:paraId="25DF43AB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firstLine="0" w:firstLineChars="0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>判断正误。（3分）</w:t>
      </w:r>
    </w:p>
    <w:p w14:paraId="42938C5A"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jc w:val="left"/>
        <w:textAlignment w:val="auto"/>
        <w:rPr>
          <w:rFonts w:hint="eastAsia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 xml:space="preserve">这个站台可能是“动物园”站或“虎跑”站，不可能在“苏堤”站。           （    ）      </w:t>
      </w:r>
    </w:p>
    <w:p w14:paraId="5789DCD5"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default" w:ascii="宋体" w:hAnsi="宋体" w:cs="楷体"/>
          <w:color w:val="000000"/>
          <w:sz w:val="24"/>
          <w:lang w:val="en-US" w:eastAsia="zh-CN"/>
        </w:rPr>
        <w:t>如果想设计“低碳出行”的宣传活动，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>可以</w:t>
      </w:r>
      <w:r>
        <w:rPr>
          <w:rFonts w:hint="default" w:ascii="宋体" w:hAnsi="宋体" w:cs="楷体"/>
          <w:color w:val="000000"/>
          <w:sz w:val="24"/>
          <w:lang w:val="en-US" w:eastAsia="zh-CN"/>
        </w:rPr>
        <w:t>参考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>材料二</w:t>
      </w:r>
      <w:r>
        <w:rPr>
          <w:rFonts w:hint="default" w:ascii="宋体" w:hAnsi="宋体" w:cs="楷体"/>
          <w:color w:val="000000"/>
          <w:sz w:val="24"/>
          <w:lang w:val="en-US" w:eastAsia="zh-CN"/>
        </w:rPr>
        <w:t>。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 xml:space="preserve">                   （    ） </w:t>
      </w:r>
    </w:p>
    <w:p w14:paraId="17188F3E"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default" w:ascii="宋体" w:hAnsi="宋体" w:cs="楷体"/>
          <w:color w:val="000000"/>
          <w:sz w:val="24"/>
          <w:lang w:val="en-US" w:eastAsia="zh-CN"/>
        </w:rPr>
        <w:t>1辆公共汽车约占用3辆小汽车的道路空间，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 xml:space="preserve">所以公共汽车太占空间，不利于提高交通通行效率。                                                                （    ） </w:t>
      </w:r>
    </w:p>
    <w:p w14:paraId="22A51FAB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left="0" w:leftChars="0" w:firstLine="0" w:firstLineChars="0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>材料二中，“大约”一词能不能删除，为什么？（2分）</w:t>
      </w:r>
    </w:p>
    <w:p w14:paraId="1072A12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eastAsia" w:ascii="宋体" w:hAnsi="宋体" w:cs="楷体"/>
          <w:color w:val="000000"/>
          <w:sz w:val="24"/>
          <w:u w:val="single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                                                                              </w:t>
      </w:r>
    </w:p>
    <w:p w14:paraId="01305EEE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                                                                              </w:t>
      </w:r>
    </w:p>
    <w:p w14:paraId="03FE874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left="0" w:leftChars="0" w:firstLine="0" w:firstLineChars="0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>小双想和家人一起从家里出发，前往“九溪”玩耍。她们如果乘坐公交车，考虑路线最短、换乘最少，他们该如何走呢？</w:t>
      </w:r>
      <w:r>
        <w:rPr>
          <w:rFonts w:hint="eastAsia" w:ascii="宋体" w:hAnsi="宋体" w:cs="楷体"/>
          <w:color w:val="000000"/>
          <w:sz w:val="24"/>
          <w:u w:val="none"/>
          <w:lang w:val="en-US" w:eastAsia="zh-CN"/>
        </w:rPr>
        <w:t>（1分）</w:t>
      </w:r>
    </w:p>
    <w:p w14:paraId="302442D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eastAsia" w:ascii="宋体" w:hAnsi="宋体" w:cs="楷体"/>
          <w:color w:val="000000"/>
          <w:sz w:val="24"/>
          <w:u w:val="single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                                                                              </w:t>
      </w:r>
    </w:p>
    <w:p w14:paraId="309B7D06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left="0" w:leftChars="0" w:firstLine="0" w:firstLineChars="0"/>
        <w:jc w:val="left"/>
        <w:textAlignment w:val="auto"/>
        <w:rPr>
          <w:rFonts w:hint="eastAsia" w:ascii="宋体" w:hAnsi="宋体" w:cs="楷体"/>
          <w:color w:val="000000"/>
          <w:sz w:val="24"/>
          <w:u w:val="none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u w:val="none"/>
          <w:lang w:val="en-US" w:eastAsia="zh-CN"/>
        </w:rPr>
        <w:t>爸爸不想坐公交车，他想开车出行。如果你是小双，你会怎么劝说爸爸呢？请结合材料二和材料三，至少说出两条理由。（2分）</w:t>
      </w:r>
    </w:p>
    <w:p w14:paraId="32F88C3A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eastAsia" w:ascii="宋体" w:hAnsi="宋体" w:cs="楷体"/>
          <w:color w:val="000000"/>
          <w:sz w:val="24"/>
          <w:u w:val="single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                                                                              </w:t>
      </w:r>
    </w:p>
    <w:p w14:paraId="06B3D60C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eastAsia" w:ascii="宋体" w:hAnsi="宋体" w:cs="楷体"/>
          <w:color w:val="000000"/>
          <w:sz w:val="24"/>
          <w:u w:val="single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                                                                              </w:t>
      </w:r>
    </w:p>
    <w:p w14:paraId="220F15F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center"/>
        <w:textAlignment w:val="auto"/>
        <w:rPr>
          <w:rFonts w:hint="eastAsia" w:ascii="黑体" w:hAnsi="黑体" w:eastAsia="黑体" w:cs="Arial"/>
          <w:b/>
          <w:bCs/>
          <w:color w:val="333333"/>
          <w:sz w:val="24"/>
          <w:szCs w:val="24"/>
          <w:lang w:val="en-US" w:eastAsia="zh-CN"/>
        </w:rPr>
      </w:pPr>
      <w:r>
        <w:rPr>
          <w:rFonts w:hint="eastAsia" w:ascii="黑体" w:hAnsi="黑体" w:eastAsia="黑体" w:cs="宋体"/>
          <w:b/>
          <w:bCs/>
          <w:kern w:val="0"/>
          <w:sz w:val="24"/>
          <w:szCs w:val="24"/>
        </w:rPr>
        <w:t>（</w:t>
      </w:r>
      <w:r>
        <w:rPr>
          <w:rFonts w:ascii="黑体" w:hAnsi="黑体" w:eastAsia="黑体" w:cs="宋体"/>
          <w:b/>
          <w:bCs/>
          <w:kern w:val="0"/>
          <w:sz w:val="24"/>
          <w:szCs w:val="24"/>
        </w:rPr>
        <w:t>二）</w:t>
      </w:r>
      <w:r>
        <w:rPr>
          <w:rFonts w:hint="eastAsia" w:ascii="黑体" w:hAnsi="黑体" w:eastAsia="黑体" w:cs="Arial"/>
          <w:b/>
          <w:bCs/>
          <w:color w:val="333333"/>
          <w:sz w:val="24"/>
          <w:szCs w:val="24"/>
        </w:rPr>
        <w:t>奶奶的粽子</w:t>
      </w:r>
      <w:r>
        <w:rPr>
          <w:rFonts w:hint="eastAsia" w:ascii="黑体" w:hAnsi="黑体" w:eastAsia="黑体" w:cs="Arial"/>
          <w:b/>
          <w:bCs/>
          <w:color w:val="333333"/>
          <w:sz w:val="24"/>
          <w:szCs w:val="24"/>
          <w:lang w:eastAsia="zh-CN"/>
        </w:rPr>
        <w:t>（</w:t>
      </w:r>
      <w:r>
        <w:rPr>
          <w:rFonts w:hint="eastAsia" w:ascii="黑体" w:hAnsi="黑体" w:eastAsia="黑体" w:cs="Arial"/>
          <w:b/>
          <w:bCs/>
          <w:color w:val="333333"/>
          <w:sz w:val="24"/>
          <w:szCs w:val="24"/>
          <w:lang w:val="en-US" w:eastAsia="zh-CN"/>
        </w:rPr>
        <w:t>20分</w:t>
      </w:r>
      <w:r>
        <w:rPr>
          <w:rFonts w:hint="eastAsia" w:ascii="黑体" w:hAnsi="黑体" w:eastAsia="黑体" w:cs="Arial"/>
          <w:b/>
          <w:bCs/>
          <w:color w:val="333333"/>
          <w:sz w:val="24"/>
          <w:szCs w:val="24"/>
          <w:lang w:eastAsia="zh-CN"/>
        </w:rPr>
        <w:t>）</w:t>
      </w:r>
    </w:p>
    <w:p w14:paraId="31CDC21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left"/>
        <w:textAlignment w:val="auto"/>
        <w:rPr>
          <w:rFonts w:ascii="楷体" w:hAnsi="楷体" w:eastAsia="楷体" w:cs="楷体"/>
          <w:kern w:val="0"/>
          <w:sz w:val="22"/>
          <w:szCs w:val="22"/>
        </w:rPr>
      </w:pPr>
      <w:r>
        <w:rPr>
          <w:rFonts w:hint="eastAsia" w:ascii="宋体" w:hAnsi="宋体" w:cs="宋体"/>
          <w:kern w:val="0"/>
          <w:sz w:val="24"/>
          <w:szCs w:val="24"/>
        </w:rPr>
        <w:t>　　</w:t>
      </w:r>
      <w:r>
        <w:rPr>
          <w:rFonts w:hint="eastAsia" w:ascii="楷体" w:hAnsi="楷体" w:eastAsia="楷体" w:cs="楷体"/>
          <w:kern w:val="0"/>
          <w:sz w:val="24"/>
          <w:szCs w:val="24"/>
        </w:rPr>
        <w:t>①“粽子香，香厨房。艾叶香，香满堂。桃枝插在大门上，出门一望麦儿黄。”端午的歌谣是清晨的布谷鸟起得调，脆生，清亮，故乡从仲夏夜的梦中醒来，惺忪中瞅见阶前的青草里，缀满昨夜露珠的清香。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②奶奶的细碎的步伐，踩一地晨露的湿润，粗糙的手掌摩挲着我绒软的头发，我想在清凉的晨风中再赖会儿床，可端午的歌谣已在奶奶的厨房里吟唱，睡意便在那芬芳之中忽而散去。</w:t>
      </w:r>
      <w:r>
        <w:rPr>
          <w:rFonts w:hint="eastAsia" w:ascii="楷体" w:hAnsi="楷体" w:eastAsia="楷体" w:cs="楷体"/>
          <w:kern w:val="0"/>
          <w:sz w:val="24"/>
          <w:szCs w:val="24"/>
          <w:lang w:val="en-US" w:eastAsia="zh-CN"/>
        </w:rPr>
        <w:t>‖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③端午的香先是粽叶的清香，墨绿的叶子有竹叶可爱的形状和艾草气味的清爽，奶奶将两束叶子散乱地铺在白瓷的盆里，再浇一壶滚烫的水，水汽升起，携裹着袅袅清香，如同沸水冲茶，将叶里蕴着的香气点染出来，那香气就像活了一般，在奶奶手里，清香原来可以生长。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④</w:t>
      </w:r>
      <w:r>
        <w:rPr>
          <w:rFonts w:hint="eastAsia" w:ascii="楷体" w:hAnsi="楷体" w:eastAsia="楷体" w:cs="楷体"/>
          <w:kern w:val="0"/>
          <w:sz w:val="24"/>
          <w:szCs w:val="24"/>
          <w:u w:val="wave"/>
        </w:rPr>
        <w:t>我去看那泡了一夜的米，一粒粒透亮饱满，此时都相互倚着，慵懒得沉甸甸，像是饮了一夜的琼浆，浓睡不消残酒。</w:t>
      </w:r>
      <w:r>
        <w:rPr>
          <w:rFonts w:hint="eastAsia" w:ascii="楷体" w:hAnsi="楷体" w:eastAsia="楷体" w:cs="楷体"/>
          <w:kern w:val="0"/>
          <w:sz w:val="24"/>
          <w:szCs w:val="24"/>
        </w:rPr>
        <w:t>奶奶的粽子简单至极，只放红枣和糯米，青翠的叶裹红白的馅，不腻不甜，原始、纯粹，却有着独特的甘醇，令我的童年深深迷恋。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⑤我着迷的是奶奶包粽子的过程，三层粽叶错落着搭好，轻轻展开、抹平，两手轻轻一弯，便弯出小小的圆锥形状，一撮米添在尖尖的角里，捏三颗红枣点在米中，再一撮米盖在上面。奶奶不会让枣露出米外，于是红枣的汁液不会流出，全都浸在米里，不放糖，却更香更甜。奶奶的大手紧紧捏着盛满馅的粽叶，一根线绳紧紧绕过，缠两圈，系住，便成了一个精巧的四个角的粽子。我赶紧捧过来，细细地看，满心满眼地喜欢。我也试图包一个，铺好粽叶，弯成小圆锥，放米和枣，</w:t>
      </w:r>
      <w:r>
        <w:rPr>
          <w:rFonts w:hint="eastAsia" w:ascii="楷体" w:hAnsi="楷体" w:eastAsia="楷体" w:cs="楷体"/>
          <w:kern w:val="0"/>
          <w:sz w:val="24"/>
          <w:szCs w:val="24"/>
          <w:lang w:eastAsia="zh-CN"/>
        </w:rPr>
        <w:t>却</w:t>
      </w:r>
      <w:r>
        <w:rPr>
          <w:rFonts w:hint="eastAsia" w:ascii="楷体" w:hAnsi="楷体" w:eastAsia="楷体" w:cs="楷体"/>
          <w:kern w:val="0"/>
          <w:sz w:val="24"/>
          <w:szCs w:val="24"/>
        </w:rPr>
        <w:t>总是捏不住粽叶，缠不紧线，总是漏了米，或者包成了三个角的平面。</w:t>
      </w:r>
      <w:r>
        <w:rPr>
          <w:rFonts w:hint="eastAsia" w:ascii="楷体" w:hAnsi="楷体" w:eastAsia="楷体" w:cs="楷体"/>
          <w:kern w:val="0"/>
          <w:sz w:val="24"/>
          <w:szCs w:val="24"/>
          <w:u w:val="single"/>
        </w:rPr>
        <w:t>奶奶笑着说：“俺妮儿手小，不是干活的命，一定清清闲闲享一辈子福。”</w:t>
      </w:r>
      <w:r>
        <w:rPr>
          <w:rFonts w:hint="eastAsia" w:ascii="楷体" w:hAnsi="楷体" w:eastAsia="楷体" w:cs="楷体"/>
          <w:kern w:val="0"/>
          <w:sz w:val="24"/>
          <w:szCs w:val="24"/>
        </w:rPr>
        <w:t>端午的阳光照在奶奶的背上，我坐在奶奶投下的影子里想，享一辈子福是不是每天都可以吃奶奶包的粽子……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⑥粽子在锅里咕嘟咕嘟地响，是端午的歌谣最贴切的唱腔，香气从厨房溢出，氤氲在整个院子上空，我不住地扒在门口张望，奶奶说，妮儿不急，越煮越香。奶奶的粽子包了三层叶，煮的时间越长，米越软糯，越能浸透叶的清香。奶奶把火烧得细长，我在过午的温热中睡去……醒来时，粽子便已煮好，奶奶已经凉在盘里。我捧起一只粽子，我觉得奶奶的粽子像是有生命，要用一只来做量词，轻轻拉一下，线绳便解落，展开粽叶，精致的四个角的粽子煮得透亮，微微地染了青绿，第一口是叶的清香，第二口是米</w:t>
      </w:r>
      <w:r>
        <w:rPr>
          <w:rFonts w:hint="eastAsia" w:ascii="楷体" w:hAnsi="楷体" w:eastAsia="楷体" w:cs="楷体"/>
          <w:kern w:val="0"/>
          <w:sz w:val="24"/>
          <w:szCs w:val="24"/>
          <w:lang w:eastAsia="zh-CN"/>
        </w:rPr>
        <w:t>的</w:t>
      </w:r>
      <w:r>
        <w:rPr>
          <w:rFonts w:hint="eastAsia" w:ascii="楷体" w:hAnsi="楷体" w:eastAsia="楷体" w:cs="楷体"/>
          <w:kern w:val="0"/>
          <w:sz w:val="24"/>
          <w:szCs w:val="24"/>
        </w:rPr>
        <w:t>甜糯，我不爱吃红枣，奶奶用筷子轻轻划出，只留下那被枣浸得微红甜香的米。奶奶说小孩儿吃了肚胀，便用那粗粗硬硬的手轻轻揉着我吃得圆滚滚的肚子……</w:t>
      </w:r>
      <w:r>
        <w:rPr>
          <w:rFonts w:hint="eastAsia" w:ascii="楷体" w:hAnsi="楷体" w:eastAsia="楷体" w:cs="楷体"/>
          <w:kern w:val="0"/>
          <w:sz w:val="24"/>
          <w:szCs w:val="24"/>
          <w:lang w:val="en-US" w:eastAsia="zh-CN"/>
        </w:rPr>
        <w:t>‖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⑦我在端午的歌谣中成长，门前的小树隔年盈尺，奶奶却在我的鲜嫩反衬下日渐白头。我后来吃过八宝粽、蛋黄粽、鲜肉粽，却都不及奶奶的粽子有着最纯粹的清香</w:t>
      </w:r>
      <w:r>
        <w:rPr>
          <w:rFonts w:hint="eastAsia" w:ascii="楷体" w:hAnsi="楷体" w:eastAsia="楷体" w:cs="楷体"/>
          <w:kern w:val="0"/>
          <w:sz w:val="24"/>
          <w:szCs w:val="24"/>
          <w:lang w:eastAsia="zh-CN"/>
        </w:rPr>
        <w:t>；</w:t>
      </w:r>
      <w:r>
        <w:rPr>
          <w:rFonts w:hint="eastAsia" w:ascii="楷体" w:hAnsi="楷体" w:eastAsia="楷体" w:cs="楷体"/>
          <w:kern w:val="0"/>
          <w:sz w:val="24"/>
          <w:szCs w:val="24"/>
        </w:rPr>
        <w:t>我后来见过长长的竹筒粽、缠着五彩线的迷你粽，却都不及奶奶那过着错落搭开的三层粽叶。奶奶的粽子在每个端午，温柔敲打我回忆的味蕾。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⑧端午的歌谣又响起，奶奶的粽子隔着时光和故乡，与我相思凝望</w:t>
      </w:r>
      <w:r>
        <w:rPr>
          <w:rFonts w:hint="eastAsia" w:ascii="楷体" w:hAnsi="楷体" w:eastAsia="楷体" w:cs="楷体"/>
          <w:kern w:val="0"/>
          <w:sz w:val="22"/>
          <w:szCs w:val="22"/>
        </w:rPr>
        <w:t>。</w:t>
      </w:r>
    </w:p>
    <w:p w14:paraId="1AB6413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1.</w:t>
      </w:r>
      <w:r>
        <w:rPr>
          <w:rFonts w:hint="eastAsia" w:ascii="宋体" w:hAnsi="宋体" w:cs="宋体"/>
          <w:kern w:val="0"/>
          <w:sz w:val="24"/>
          <w:szCs w:val="24"/>
        </w:rPr>
        <w:t>“腻”</w:t>
      </w:r>
      <w:r>
        <w:rPr>
          <w:rFonts w:ascii="宋体" w:hAnsi="宋体" w:cs="宋体"/>
          <w:kern w:val="0"/>
          <w:sz w:val="24"/>
          <w:szCs w:val="24"/>
        </w:rPr>
        <w:t>字用音序</w:t>
      </w:r>
      <w:r>
        <w:rPr>
          <w:rFonts w:hint="eastAsia" w:ascii="宋体" w:hAnsi="宋体" w:cs="宋体"/>
          <w:kern w:val="0"/>
          <w:sz w:val="24"/>
          <w:szCs w:val="24"/>
        </w:rPr>
        <w:t>查</w:t>
      </w:r>
      <w:r>
        <w:rPr>
          <w:rFonts w:ascii="宋体" w:hAnsi="宋体" w:cs="宋体"/>
          <w:kern w:val="0"/>
          <w:sz w:val="24"/>
          <w:szCs w:val="24"/>
        </w:rPr>
        <w:t>字法应查（</w:t>
      </w:r>
      <w:r>
        <w:rPr>
          <w:rFonts w:hint="eastAsia" w:ascii="宋体" w:hAnsi="宋体" w:cs="宋体"/>
          <w:kern w:val="0"/>
          <w:sz w:val="24"/>
          <w:szCs w:val="24"/>
        </w:rPr>
        <w:t xml:space="preserve">     ）</w:t>
      </w:r>
      <w:r>
        <w:rPr>
          <w:rFonts w:ascii="宋体" w:hAnsi="宋体" w:cs="宋体"/>
          <w:kern w:val="0"/>
          <w:sz w:val="24"/>
          <w:szCs w:val="24"/>
        </w:rPr>
        <w:t>，再查（</w:t>
      </w:r>
      <w:r>
        <w:rPr>
          <w:rFonts w:hint="eastAsia" w:ascii="宋体" w:hAnsi="宋体" w:cs="宋体"/>
          <w:kern w:val="0"/>
          <w:sz w:val="24"/>
          <w:szCs w:val="24"/>
        </w:rPr>
        <w:t xml:space="preserve">       ）</w:t>
      </w:r>
      <w:r>
        <w:rPr>
          <w:rFonts w:ascii="宋体" w:hAnsi="宋体" w:cs="宋体"/>
          <w:kern w:val="0"/>
          <w:sz w:val="24"/>
          <w:szCs w:val="24"/>
        </w:rPr>
        <w:t>。用</w:t>
      </w:r>
      <w:r>
        <w:rPr>
          <w:rFonts w:hint="eastAsia" w:ascii="宋体" w:hAnsi="宋体" w:cs="宋体"/>
          <w:kern w:val="0"/>
          <w:sz w:val="24"/>
          <w:szCs w:val="24"/>
        </w:rPr>
        <w:t>部首</w:t>
      </w:r>
      <w:r>
        <w:rPr>
          <w:rFonts w:ascii="宋体" w:hAnsi="宋体" w:cs="宋体"/>
          <w:kern w:val="0"/>
          <w:sz w:val="24"/>
          <w:szCs w:val="24"/>
        </w:rPr>
        <w:t>查字法应查（</w:t>
      </w:r>
      <w:r>
        <w:rPr>
          <w:rFonts w:hint="eastAsia" w:ascii="宋体" w:hAnsi="宋体" w:cs="宋体"/>
          <w:kern w:val="0"/>
          <w:sz w:val="24"/>
          <w:szCs w:val="24"/>
        </w:rPr>
        <w:t xml:space="preserve">      ）</w:t>
      </w:r>
      <w:r>
        <w:rPr>
          <w:rFonts w:ascii="宋体" w:hAnsi="宋体" w:cs="宋体"/>
          <w:kern w:val="0"/>
          <w:sz w:val="24"/>
          <w:szCs w:val="24"/>
        </w:rPr>
        <w:t>，再查（</w:t>
      </w:r>
      <w:r>
        <w:rPr>
          <w:rFonts w:hint="eastAsia" w:ascii="宋体" w:hAnsi="宋体" w:cs="宋体"/>
          <w:kern w:val="0"/>
          <w:sz w:val="24"/>
          <w:szCs w:val="24"/>
        </w:rPr>
        <w:t xml:space="preserve">       ）</w:t>
      </w:r>
      <w:r>
        <w:rPr>
          <w:rFonts w:ascii="宋体" w:hAnsi="宋体" w:cs="宋体"/>
          <w:kern w:val="0"/>
          <w:sz w:val="24"/>
          <w:szCs w:val="24"/>
        </w:rPr>
        <w:t>画。</w:t>
      </w:r>
      <w:r>
        <w:rPr>
          <w:rFonts w:hint="eastAsia" w:ascii="宋体" w:hAnsi="宋体" w:cs="Calibri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Calibri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Calibri"/>
          <w:kern w:val="0"/>
          <w:sz w:val="24"/>
          <w:szCs w:val="24"/>
          <w:lang w:eastAsia="zh-CN"/>
        </w:rPr>
        <w:t>）</w:t>
      </w:r>
    </w:p>
    <w:p w14:paraId="13A5903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eastAsia" w:ascii="Calibri" w:hAnsi="Calibri" w:eastAsia="宋体" w:cs="Calibri"/>
          <w:kern w:val="0"/>
          <w:sz w:val="24"/>
          <w:szCs w:val="24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</w:rPr>
        <w:t>“</w:t>
      </w:r>
      <w:r>
        <w:rPr>
          <w:rFonts w:ascii="宋体" w:hAnsi="宋体" w:cs="宋体"/>
          <w:kern w:val="0"/>
          <w:sz w:val="24"/>
          <w:szCs w:val="24"/>
        </w:rPr>
        <w:t>腻”字有以下几种解释：</w:t>
      </w:r>
      <w:r>
        <w:rPr>
          <w:rFonts w:hint="eastAsia" w:ascii="宋体" w:hAnsi="宋体" w:cs="Calibri"/>
          <w:kern w:val="0"/>
          <w:sz w:val="24"/>
          <w:szCs w:val="24"/>
        </w:rPr>
        <w:t>①</w:t>
      </w:r>
      <w:r>
        <w:rPr>
          <w:rFonts w:hint="eastAsia" w:ascii="宋体" w:hAnsi="宋体" w:cs="宋体"/>
          <w:kern w:val="0"/>
          <w:sz w:val="24"/>
          <w:szCs w:val="24"/>
        </w:rPr>
        <w:t>食物</w:t>
      </w:r>
      <w:r>
        <w:rPr>
          <w:rFonts w:ascii="宋体" w:hAnsi="宋体" w:cs="宋体"/>
          <w:kern w:val="0"/>
          <w:sz w:val="24"/>
          <w:szCs w:val="24"/>
        </w:rPr>
        <w:t>油脂过多，使人不想吃。</w:t>
      </w:r>
      <w:r>
        <w:rPr>
          <w:rFonts w:hint="eastAsia" w:ascii="宋体" w:hAnsi="宋体" w:cs="Calibri"/>
          <w:kern w:val="0"/>
          <w:sz w:val="24"/>
          <w:szCs w:val="24"/>
        </w:rPr>
        <w:t>②</w:t>
      </w:r>
      <w:r>
        <w:rPr>
          <w:rFonts w:hint="eastAsia" w:ascii="宋体" w:hAnsi="宋体" w:cs="宋体"/>
          <w:kern w:val="0"/>
          <w:sz w:val="24"/>
          <w:szCs w:val="24"/>
        </w:rPr>
        <w:t>厌烦</w:t>
      </w:r>
      <w:r>
        <w:rPr>
          <w:rFonts w:ascii="宋体" w:hAnsi="宋体" w:cs="宋体"/>
          <w:kern w:val="0"/>
          <w:sz w:val="24"/>
          <w:szCs w:val="24"/>
        </w:rPr>
        <w:t>。</w:t>
      </w:r>
      <w:r>
        <w:rPr>
          <w:rFonts w:hint="eastAsia" w:ascii="宋体" w:hAnsi="宋体" w:cs="Calibri"/>
          <w:kern w:val="0"/>
          <w:sz w:val="24"/>
          <w:szCs w:val="24"/>
        </w:rPr>
        <w:t>③细致</w:t>
      </w:r>
      <w:r>
        <w:rPr>
          <w:rFonts w:ascii="宋体" w:hAnsi="宋体" w:cs="Calibri"/>
          <w:kern w:val="0"/>
          <w:sz w:val="24"/>
          <w:szCs w:val="24"/>
        </w:rPr>
        <w:t>，光润。细</w:t>
      </w:r>
      <w:r>
        <w:rPr>
          <w:rFonts w:ascii="宋体" w:hAnsi="宋体" w:cs="Calibri"/>
          <w:kern w:val="0"/>
          <w:sz w:val="24"/>
          <w:szCs w:val="24"/>
          <w:em w:val="dot"/>
        </w:rPr>
        <w:t>腻</w:t>
      </w:r>
      <w:r>
        <w:rPr>
          <w:rFonts w:ascii="宋体" w:hAnsi="宋体" w:cs="Calibri"/>
          <w:kern w:val="0"/>
          <w:sz w:val="24"/>
          <w:szCs w:val="24"/>
        </w:rPr>
        <w:t>应选（</w:t>
      </w:r>
      <w:r>
        <w:rPr>
          <w:rFonts w:hint="eastAsia" w:ascii="宋体" w:hAnsi="宋体" w:cs="Calibri"/>
          <w:kern w:val="0"/>
          <w:sz w:val="24"/>
          <w:szCs w:val="24"/>
        </w:rPr>
        <w:t xml:space="preserve">     ）；油</w:t>
      </w:r>
      <w:r>
        <w:rPr>
          <w:rFonts w:hint="eastAsia" w:ascii="宋体" w:hAnsi="宋体" w:cs="Calibri"/>
          <w:kern w:val="0"/>
          <w:sz w:val="24"/>
          <w:szCs w:val="24"/>
          <w:em w:val="dot"/>
        </w:rPr>
        <w:t>腻</w:t>
      </w:r>
      <w:r>
        <w:rPr>
          <w:rFonts w:hint="eastAsia" w:ascii="宋体" w:hAnsi="宋体" w:cs="Calibri"/>
          <w:kern w:val="0"/>
          <w:sz w:val="24"/>
          <w:szCs w:val="24"/>
        </w:rPr>
        <w:t>应</w:t>
      </w:r>
      <w:r>
        <w:rPr>
          <w:rFonts w:ascii="宋体" w:hAnsi="宋体" w:cs="Calibri"/>
          <w:kern w:val="0"/>
          <w:sz w:val="24"/>
          <w:szCs w:val="24"/>
        </w:rPr>
        <w:t>选</w:t>
      </w:r>
      <w:r>
        <w:rPr>
          <w:rFonts w:hint="eastAsia" w:ascii="宋体" w:hAnsi="宋体" w:cs="Calibri"/>
          <w:kern w:val="0"/>
          <w:sz w:val="24"/>
          <w:szCs w:val="24"/>
        </w:rPr>
        <w:t>（    ）；</w:t>
      </w:r>
      <w:r>
        <w:rPr>
          <w:rFonts w:ascii="宋体" w:hAnsi="宋体" w:cs="Calibri"/>
          <w:kern w:val="0"/>
          <w:sz w:val="24"/>
          <w:szCs w:val="24"/>
        </w:rPr>
        <w:t>越听越</w:t>
      </w:r>
      <w:r>
        <w:rPr>
          <w:rFonts w:ascii="宋体" w:hAnsi="宋体" w:cs="Calibri"/>
          <w:kern w:val="0"/>
          <w:sz w:val="24"/>
          <w:szCs w:val="24"/>
          <w:em w:val="dot"/>
        </w:rPr>
        <w:t>腻</w:t>
      </w:r>
      <w:r>
        <w:rPr>
          <w:rFonts w:ascii="宋体" w:hAnsi="宋体" w:cs="Calibri"/>
          <w:kern w:val="0"/>
          <w:sz w:val="24"/>
          <w:szCs w:val="24"/>
        </w:rPr>
        <w:t>（</w:t>
      </w:r>
      <w:r>
        <w:rPr>
          <w:rFonts w:hint="eastAsia" w:ascii="宋体" w:hAnsi="宋体" w:cs="Calibri"/>
          <w:kern w:val="0"/>
          <w:sz w:val="24"/>
          <w:szCs w:val="24"/>
        </w:rPr>
        <w:t xml:space="preserve">     ）</w:t>
      </w:r>
      <w:r>
        <w:rPr>
          <w:rFonts w:hint="eastAsia" w:ascii="宋体" w:hAnsi="宋体" w:cs="Calibri"/>
          <w:kern w:val="0"/>
          <w:sz w:val="24"/>
          <w:szCs w:val="24"/>
          <w:lang w:eastAsia="zh-CN"/>
        </w:rPr>
        <w:t>。（</w:t>
      </w:r>
      <w:r>
        <w:rPr>
          <w:rFonts w:hint="eastAsia" w:ascii="宋体" w:hAnsi="宋体" w:cs="Calibri"/>
          <w:kern w:val="0"/>
          <w:sz w:val="24"/>
          <w:szCs w:val="24"/>
          <w:lang w:val="en-US" w:eastAsia="zh-CN"/>
        </w:rPr>
        <w:t>3分</w:t>
      </w:r>
      <w:r>
        <w:rPr>
          <w:rFonts w:hint="eastAsia" w:ascii="宋体" w:hAnsi="宋体" w:cs="Calibri"/>
          <w:kern w:val="0"/>
          <w:sz w:val="24"/>
          <w:szCs w:val="24"/>
          <w:lang w:eastAsia="zh-CN"/>
        </w:rPr>
        <w:t>）</w:t>
      </w:r>
    </w:p>
    <w:p w14:paraId="2EDA459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</w:rPr>
        <w:t>2</w:t>
      </w:r>
      <w:r>
        <w:rPr>
          <w:rFonts w:ascii="宋体" w:hAnsi="宋体" w:cs="宋体"/>
          <w:kern w:val="0"/>
          <w:sz w:val="24"/>
          <w:szCs w:val="24"/>
        </w:rPr>
        <w:t>.</w:t>
      </w:r>
      <w:r>
        <w:rPr>
          <w:rFonts w:hint="eastAsia" w:ascii="宋体" w:hAnsi="宋体" w:cs="宋体"/>
          <w:kern w:val="0"/>
          <w:sz w:val="24"/>
          <w:szCs w:val="24"/>
        </w:rPr>
        <w:t>文章第①段有什么作用？请简要分析。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4E1F959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      </w:t>
      </w:r>
    </w:p>
    <w:p w14:paraId="3B64577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3.阅读文章，根据要求回答问题。</w:t>
      </w:r>
    </w:p>
    <w:p w14:paraId="22373C8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(1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  <w:r>
        <w:rPr>
          <w:rFonts w:hint="eastAsia" w:ascii="宋体" w:hAnsi="宋体" w:cs="宋体"/>
          <w:kern w:val="0"/>
          <w:sz w:val="24"/>
          <w:szCs w:val="24"/>
        </w:rPr>
        <w:t>联系语境，揣摩句子中加点词语的表达效果。</w:t>
      </w:r>
    </w:p>
    <w:p w14:paraId="19CE1EF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楷体" w:hAnsi="楷体" w:eastAsia="楷体" w:cs="楷体"/>
          <w:kern w:val="0"/>
          <w:sz w:val="24"/>
          <w:szCs w:val="24"/>
        </w:rPr>
        <w:t>我轻轻</w:t>
      </w:r>
      <w:r>
        <w:rPr>
          <w:rFonts w:hint="eastAsia" w:ascii="楷体" w:hAnsi="楷体" w:eastAsia="楷体" w:cs="楷体"/>
          <w:kern w:val="0"/>
          <w:sz w:val="24"/>
          <w:szCs w:val="24"/>
          <w:em w:val="dot"/>
        </w:rPr>
        <w:t>捧</w:t>
      </w:r>
      <w:r>
        <w:rPr>
          <w:rFonts w:hint="eastAsia" w:ascii="楷体" w:hAnsi="楷体" w:eastAsia="楷体" w:cs="楷体"/>
          <w:kern w:val="0"/>
          <w:sz w:val="24"/>
          <w:szCs w:val="24"/>
        </w:rPr>
        <w:t>起一只粽子，我觉得奶奶的粽子像是有生命。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3694F3B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</w:t>
      </w: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</w:t>
      </w:r>
      <w:r>
        <w:rPr>
          <w:rFonts w:hint="eastAsia" w:ascii="宋体" w:hAnsi="宋体" w:cs="宋体"/>
          <w:kern w:val="0"/>
          <w:sz w:val="24"/>
          <w:szCs w:val="24"/>
        </w:rPr>
        <w:t>(2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请结合修辞手法</w:t>
      </w:r>
      <w:r>
        <w:rPr>
          <w:rFonts w:hint="eastAsia" w:ascii="宋体" w:hAnsi="宋体" w:cs="宋体"/>
          <w:kern w:val="0"/>
          <w:sz w:val="24"/>
          <w:szCs w:val="24"/>
        </w:rPr>
        <w:t>，谈谈你对第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④</w:t>
      </w:r>
      <w:r>
        <w:rPr>
          <w:rFonts w:hint="eastAsia" w:ascii="宋体" w:hAnsi="宋体" w:cs="宋体"/>
          <w:kern w:val="0"/>
          <w:sz w:val="24"/>
          <w:szCs w:val="24"/>
        </w:rPr>
        <w:t>段中画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波浪线</w:t>
      </w:r>
      <w:r>
        <w:rPr>
          <w:rFonts w:hint="eastAsia" w:ascii="宋体" w:hAnsi="宋体" w:cs="宋体"/>
          <w:kern w:val="0"/>
          <w:sz w:val="24"/>
          <w:szCs w:val="24"/>
        </w:rPr>
        <w:t>句子的理解。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7ECE681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</w:t>
      </w:r>
    </w:p>
    <w:p w14:paraId="5F59B37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</w:rPr>
        <w:t>(2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请结合描写方法</w:t>
      </w:r>
      <w:r>
        <w:rPr>
          <w:rFonts w:hint="eastAsia" w:ascii="宋体" w:hAnsi="宋体" w:cs="宋体"/>
          <w:kern w:val="0"/>
          <w:sz w:val="24"/>
          <w:szCs w:val="24"/>
        </w:rPr>
        <w:t>，谈谈你对第⑤段中画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横</w:t>
      </w:r>
      <w:r>
        <w:rPr>
          <w:rFonts w:hint="eastAsia" w:ascii="宋体" w:hAnsi="宋体" w:cs="宋体"/>
          <w:kern w:val="0"/>
          <w:sz w:val="24"/>
          <w:szCs w:val="24"/>
        </w:rPr>
        <w:t>线句子的理解。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21D420E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</w:t>
      </w:r>
    </w:p>
    <w:p w14:paraId="6B23608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</w:rPr>
        <w:t>4</w:t>
      </w:r>
      <w:r>
        <w:rPr>
          <w:rFonts w:ascii="宋体" w:hAnsi="宋体" w:cs="宋体"/>
          <w:kern w:val="0"/>
          <w:sz w:val="24"/>
          <w:szCs w:val="24"/>
        </w:rPr>
        <w:t>.</w:t>
      </w:r>
      <w:r>
        <w:rPr>
          <w:rFonts w:hint="eastAsia" w:ascii="宋体" w:hAnsi="宋体" w:cs="宋体"/>
          <w:kern w:val="0"/>
          <w:sz w:val="24"/>
          <w:szCs w:val="24"/>
        </w:rPr>
        <w:t>奶奶的粽子无论配料还是做工都“简单至极”，为什么却会“在每个端午，温柔敲打我回忆的味蕾”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？（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7105F8E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</w:t>
      </w:r>
    </w:p>
    <w:p w14:paraId="3C41B12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default" w:ascii="宋体" w:hAnsi="宋体" w:eastAsia="宋体" w:cs="宋体"/>
          <w:spacing w:val="-20"/>
          <w:kern w:val="0"/>
          <w:sz w:val="24"/>
          <w:szCs w:val="24"/>
          <w:lang w:val="en-US" w:eastAsia="zh-CN"/>
        </w:rPr>
      </w:pP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                              </w:t>
      </w:r>
      <w:r>
        <w:rPr>
          <w:rFonts w:hint="eastAsia" w:ascii="宋体" w:hAnsi="宋体" w:cs="宋体"/>
          <w:kern w:val="0"/>
          <w:sz w:val="24"/>
          <w:szCs w:val="24"/>
        </w:rPr>
        <w:br w:type="textWrapping"/>
      </w:r>
      <w:r>
        <w:rPr>
          <w:rFonts w:hint="eastAsia" w:ascii="宋体" w:hAnsi="宋体" w:cs="宋体"/>
          <w:kern w:val="0"/>
          <w:sz w:val="24"/>
          <w:szCs w:val="24"/>
        </w:rPr>
        <w:t>5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.</w:t>
      </w:r>
      <w:r>
        <w:rPr>
          <w:rFonts w:hint="eastAsia" w:ascii="宋体" w:hAnsi="宋体" w:cs="宋体"/>
          <w:spacing w:val="-20"/>
          <w:kern w:val="0"/>
          <w:sz w:val="24"/>
          <w:szCs w:val="24"/>
        </w:rPr>
        <w:t>本文的线索是</w:t>
      </w:r>
      <w:r>
        <w:rPr>
          <w:rFonts w:hint="eastAsia" w:ascii="宋体" w:hAnsi="宋体" w:cs="宋体"/>
          <w:spacing w:val="-20"/>
          <w:kern w:val="0"/>
          <w:sz w:val="24"/>
          <w:szCs w:val="24"/>
          <w:u w:val="single"/>
        </w:rPr>
        <w:t xml:space="preserve">  </w:t>
      </w:r>
      <w:r>
        <w:rPr>
          <w:rFonts w:hint="eastAsia" w:ascii="宋体" w:hAnsi="宋体" w:cs="宋体"/>
          <w:spacing w:val="-20"/>
          <w:kern w:val="0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cs="宋体"/>
          <w:spacing w:val="-20"/>
          <w:kern w:val="0"/>
          <w:sz w:val="24"/>
          <w:szCs w:val="24"/>
          <w:u w:val="single"/>
        </w:rPr>
        <w:t xml:space="preserve">     </w:t>
      </w:r>
      <w:r>
        <w:rPr>
          <w:rFonts w:hint="eastAsia" w:ascii="宋体" w:hAnsi="宋体" w:cs="宋体"/>
          <w:spacing w:val="-20"/>
          <w:kern w:val="0"/>
          <w:sz w:val="24"/>
          <w:szCs w:val="24"/>
        </w:rPr>
        <w:t>，围绕这个线索，</w:t>
      </w:r>
      <w:r>
        <w:rPr>
          <w:rFonts w:hint="eastAsia" w:ascii="宋体" w:hAnsi="宋体" w:cs="宋体"/>
          <w:spacing w:val="-20"/>
          <w:kern w:val="0"/>
          <w:sz w:val="24"/>
          <w:szCs w:val="24"/>
          <w:lang w:val="en-US" w:eastAsia="zh-CN"/>
        </w:rPr>
        <w:t>文章已经分为了三个部分，</w:t>
      </w:r>
      <w:r>
        <w:rPr>
          <w:rFonts w:hint="eastAsia" w:ascii="宋体" w:hAnsi="宋体" w:cs="宋体"/>
          <w:spacing w:val="-20"/>
          <w:kern w:val="0"/>
          <w:sz w:val="24"/>
          <w:szCs w:val="24"/>
        </w:rPr>
        <w:t>请列出</w:t>
      </w:r>
      <w:r>
        <w:rPr>
          <w:rFonts w:ascii="宋体" w:hAnsi="宋体" w:cs="宋体"/>
          <w:spacing w:val="-20"/>
          <w:kern w:val="0"/>
          <w:sz w:val="24"/>
          <w:szCs w:val="24"/>
        </w:rPr>
        <w:t>本文的提纲</w:t>
      </w:r>
      <w:r>
        <w:rPr>
          <w:rFonts w:hint="eastAsia" w:ascii="宋体" w:hAnsi="宋体" w:cs="宋体"/>
          <w:spacing w:val="-20"/>
          <w:kern w:val="0"/>
          <w:sz w:val="24"/>
          <w:szCs w:val="24"/>
          <w:lang w:eastAsia="zh-CN"/>
        </w:rPr>
        <w:t>。（</w:t>
      </w:r>
      <w:r>
        <w:rPr>
          <w:rFonts w:hint="eastAsia" w:ascii="宋体" w:hAnsi="宋体" w:cs="宋体"/>
          <w:spacing w:val="-20"/>
          <w:kern w:val="0"/>
          <w:sz w:val="24"/>
          <w:szCs w:val="24"/>
          <w:lang w:val="en-US" w:eastAsia="zh-CN"/>
        </w:rPr>
        <w:t>5分</w:t>
      </w:r>
      <w:r>
        <w:rPr>
          <w:rFonts w:hint="eastAsia" w:ascii="宋体" w:hAnsi="宋体" w:cs="宋体"/>
          <w:spacing w:val="-20"/>
          <w:kern w:val="0"/>
          <w:sz w:val="24"/>
          <w:szCs w:val="24"/>
          <w:lang w:eastAsia="zh-CN"/>
        </w:rPr>
        <w:t>）</w:t>
      </w:r>
    </w:p>
    <w:p w14:paraId="33ACE13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                            </w:t>
      </w:r>
    </w:p>
    <w:p w14:paraId="5E29E3F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                                         </w:t>
      </w:r>
    </w:p>
    <w:p w14:paraId="613A11D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       </w:t>
      </w:r>
    </w:p>
    <w:p w14:paraId="0C2A298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                                          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</w:t>
      </w:r>
    </w:p>
    <w:p w14:paraId="66448F52">
      <w:pPr>
        <w:rPr>
          <w:rFonts w:hint="eastAsia" w:ascii="宋体" w:hAnsi="宋体"/>
          <w:b/>
          <w:color w:val="000000"/>
          <w:sz w:val="24"/>
          <w:lang w:val="en-US" w:eastAsia="zh-CN"/>
        </w:rPr>
      </w:pPr>
      <w:r>
        <w:rPr>
          <w:rFonts w:hint="eastAsia" w:ascii="宋体" w:hAnsi="宋体"/>
          <w:b/>
          <w:color w:val="000000"/>
          <w:sz w:val="24"/>
          <w:lang w:val="en-US" w:eastAsia="zh-CN"/>
        </w:rPr>
        <w:t>表达与交流（36分）</w:t>
      </w:r>
    </w:p>
    <w:p w14:paraId="539FD07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ascii="宋体" w:hAnsi="宋体"/>
          <w:b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一、综合活动</w:t>
      </w:r>
    </w:p>
    <w:p w14:paraId="14460B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color w:val="000000"/>
          <w:szCs w:val="21"/>
          <w:lang w:eastAsia="zh-CN"/>
        </w:rPr>
      </w:pPr>
      <w:r>
        <w:rPr>
          <w:color w:val="000000"/>
          <w:szCs w:val="21"/>
        </w:rPr>
        <w:t>1.</w:t>
      </w:r>
      <w:r>
        <w:rPr>
          <w:rFonts w:hint="eastAsia"/>
          <w:color w:val="000000"/>
          <w:szCs w:val="21"/>
        </w:rPr>
        <w:t>对联艺术是中华民族</w:t>
      </w:r>
      <w:r>
        <w:rPr>
          <w:color w:val="000000"/>
          <w:szCs w:val="21"/>
        </w:rPr>
        <w:t>的文化瑰宝。下面是</w:t>
      </w:r>
      <w:r>
        <w:rPr>
          <w:rFonts w:hint="eastAsia"/>
          <w:color w:val="000000"/>
          <w:szCs w:val="21"/>
        </w:rPr>
        <w:t>某餐馆</w:t>
      </w:r>
      <w:r>
        <w:rPr>
          <w:color w:val="000000"/>
          <w:szCs w:val="21"/>
        </w:rPr>
        <w:t>门口贴着的一副对联。请你运用</w:t>
      </w:r>
      <w:r>
        <w:rPr>
          <w:rFonts w:hint="eastAsia"/>
          <w:color w:val="000000"/>
          <w:szCs w:val="21"/>
        </w:rPr>
        <w:t>小学</w:t>
      </w:r>
      <w:r>
        <w:rPr>
          <w:color w:val="000000"/>
          <w:szCs w:val="21"/>
        </w:rPr>
        <w:t>学过的《悯农》中的有关诗句，填在下面的横线上，使之完整。</w:t>
      </w:r>
      <w:r>
        <w:rPr>
          <w:rFonts w:hint="eastAsia"/>
          <w:color w:val="000000"/>
          <w:szCs w:val="21"/>
          <w:lang w:eastAsia="zh-CN"/>
        </w:rPr>
        <w:t>（</w:t>
      </w:r>
      <w:r>
        <w:rPr>
          <w:rFonts w:hint="eastAsia"/>
          <w:color w:val="000000"/>
          <w:szCs w:val="21"/>
          <w:lang w:val="en-US" w:eastAsia="zh-CN"/>
        </w:rPr>
        <w:t>1分</w:t>
      </w:r>
      <w:r>
        <w:rPr>
          <w:rFonts w:hint="eastAsia"/>
          <w:color w:val="000000"/>
          <w:szCs w:val="21"/>
          <w:lang w:eastAsia="zh-CN"/>
        </w:rPr>
        <w:t>）</w:t>
      </w:r>
    </w:p>
    <w:p w14:paraId="0B175D2C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上联：</w:t>
      </w:r>
      <w:r>
        <w:rPr>
          <w:rFonts w:hint="eastAsia"/>
          <w:color w:val="000000"/>
          <w:szCs w:val="21"/>
          <w:u w:val="single"/>
        </w:rPr>
        <w:t xml:space="preserve">           </w:t>
      </w:r>
      <w:r>
        <w:rPr>
          <w:rFonts w:hint="eastAsia"/>
          <w:color w:val="000000"/>
          <w:szCs w:val="21"/>
          <w:u w:val="single"/>
          <w:lang w:val="en-US" w:eastAsia="zh-CN"/>
        </w:rPr>
        <w:t xml:space="preserve">      </w:t>
      </w:r>
      <w:r>
        <w:rPr>
          <w:rFonts w:hint="eastAsia"/>
          <w:color w:val="000000"/>
          <w:szCs w:val="21"/>
          <w:u w:val="single"/>
        </w:rPr>
        <w:t xml:space="preserve">     </w:t>
      </w:r>
      <w:r>
        <w:rPr>
          <w:rFonts w:hint="eastAsia"/>
          <w:color w:val="000000"/>
          <w:szCs w:val="21"/>
        </w:rPr>
        <w:t>，</w:t>
      </w:r>
      <w:r>
        <w:rPr>
          <w:rFonts w:hint="eastAsia" w:ascii="楷体" w:hAnsi="楷体" w:eastAsia="楷体" w:cs="楷体"/>
          <w:b/>
          <w:bCs/>
          <w:color w:val="000000"/>
          <w:szCs w:val="21"/>
        </w:rPr>
        <w:t>弃之可惜。</w:t>
      </w:r>
      <w:r>
        <w:rPr>
          <w:rFonts w:hint="eastAsia"/>
          <w:color w:val="000000"/>
          <w:szCs w:val="21"/>
        </w:rPr>
        <w:t xml:space="preserve">   下联</w:t>
      </w:r>
      <w:r>
        <w:rPr>
          <w:color w:val="000000"/>
          <w:szCs w:val="21"/>
        </w:rPr>
        <w:t>：</w:t>
      </w:r>
      <w:r>
        <w:rPr>
          <w:rFonts w:hint="eastAsia" w:ascii="楷体" w:hAnsi="楷体" w:eastAsia="楷体" w:cs="楷体"/>
          <w:b/>
          <w:bCs/>
          <w:color w:val="000000"/>
          <w:szCs w:val="21"/>
        </w:rPr>
        <w:t>杯中酒口口都香甜，量力而行。</w:t>
      </w:r>
    </w:p>
    <w:p w14:paraId="5A59B75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eastAsia="宋体"/>
          <w:color w:val="000000"/>
          <w:szCs w:val="21"/>
          <w:lang w:eastAsia="zh-CN"/>
        </w:rPr>
      </w:pPr>
      <w:r>
        <w:rPr>
          <w:rFonts w:hint="eastAsia"/>
          <w:color w:val="000000"/>
          <w:szCs w:val="21"/>
        </w:rPr>
        <w:t>2</w:t>
      </w:r>
      <w:r>
        <w:rPr>
          <w:color w:val="000000"/>
          <w:szCs w:val="21"/>
        </w:rPr>
        <w:t>.小练笔</w:t>
      </w:r>
      <w:r>
        <w:rPr>
          <w:rFonts w:hint="eastAsia"/>
          <w:color w:val="000000"/>
          <w:szCs w:val="21"/>
        </w:rPr>
        <w:t>：中华文化</w:t>
      </w:r>
      <w:r>
        <w:rPr>
          <w:color w:val="000000"/>
          <w:szCs w:val="21"/>
        </w:rPr>
        <w:t>博大精深，中</w:t>
      </w:r>
      <w:r>
        <w:rPr>
          <w:rFonts w:hint="eastAsia"/>
          <w:color w:val="000000"/>
          <w:szCs w:val="21"/>
        </w:rPr>
        <w:t>华</w:t>
      </w:r>
      <w:r>
        <w:rPr>
          <w:color w:val="000000"/>
          <w:szCs w:val="21"/>
        </w:rPr>
        <w:t>语言文字</w:t>
      </w:r>
      <w:r>
        <w:rPr>
          <w:rFonts w:hint="eastAsia"/>
          <w:color w:val="000000"/>
          <w:szCs w:val="21"/>
        </w:rPr>
        <w:t>更是</w:t>
      </w:r>
      <w:r>
        <w:rPr>
          <w:color w:val="000000"/>
          <w:szCs w:val="21"/>
        </w:rPr>
        <w:t>妙不可言</w:t>
      </w:r>
      <w:r>
        <w:rPr>
          <w:rFonts w:hint="eastAsia"/>
          <w:color w:val="000000"/>
          <w:szCs w:val="21"/>
        </w:rPr>
        <w:t>。</w:t>
      </w:r>
      <w:r>
        <w:rPr>
          <w:color w:val="000000"/>
          <w:szCs w:val="21"/>
        </w:rPr>
        <w:t>读</w:t>
      </w:r>
      <w:r>
        <w:rPr>
          <w:rFonts w:hint="eastAsia"/>
          <w:color w:val="000000"/>
          <w:szCs w:val="21"/>
        </w:rPr>
        <w:t>词语，</w:t>
      </w:r>
      <w:r>
        <w:rPr>
          <w:color w:val="000000"/>
          <w:szCs w:val="21"/>
        </w:rPr>
        <w:t>常常引发我们的联想，如</w:t>
      </w:r>
      <w:r>
        <w:rPr>
          <w:rFonts w:hint="eastAsia"/>
          <w:color w:val="000000"/>
          <w:szCs w:val="21"/>
        </w:rPr>
        <w:t>读到</w:t>
      </w:r>
      <w:r>
        <w:rPr>
          <w:color w:val="000000"/>
          <w:szCs w:val="21"/>
        </w:rPr>
        <w:t>“囊萤映雪”</w:t>
      </w:r>
      <w:r>
        <w:rPr>
          <w:rFonts w:hint="eastAsia"/>
          <w:color w:val="000000"/>
          <w:szCs w:val="21"/>
        </w:rPr>
        <w:t>一词</w:t>
      </w:r>
      <w:r>
        <w:rPr>
          <w:color w:val="000000"/>
          <w:szCs w:val="21"/>
        </w:rPr>
        <w:t>时，我们会不由自主想到</w:t>
      </w:r>
      <w:r>
        <w:rPr>
          <w:rFonts w:hint="eastAsia"/>
          <w:color w:val="000000"/>
          <w:szCs w:val="21"/>
        </w:rPr>
        <w:t>晋代</w:t>
      </w:r>
      <w:r>
        <w:rPr>
          <w:color w:val="000000"/>
          <w:szCs w:val="21"/>
        </w:rPr>
        <w:t>车胤和孙康刻苦读书的</w:t>
      </w:r>
      <w:r>
        <w:rPr>
          <w:rFonts w:hint="eastAsia"/>
          <w:color w:val="000000"/>
          <w:szCs w:val="21"/>
        </w:rPr>
        <w:t>故事</w:t>
      </w:r>
      <w:r>
        <w:rPr>
          <w:color w:val="000000"/>
          <w:szCs w:val="21"/>
        </w:rPr>
        <w:t>。读下面</w:t>
      </w:r>
      <w:r>
        <w:rPr>
          <w:rFonts w:hint="eastAsia"/>
          <w:color w:val="000000"/>
          <w:szCs w:val="21"/>
        </w:rPr>
        <w:t>的</w:t>
      </w:r>
      <w:r>
        <w:rPr>
          <w:color w:val="000000"/>
          <w:szCs w:val="21"/>
        </w:rPr>
        <w:t>词语，你想到了什么？选择一个词语，把你想到的用一段话写下来。</w:t>
      </w:r>
      <w:r>
        <w:rPr>
          <w:rFonts w:hint="eastAsia"/>
          <w:color w:val="000000"/>
          <w:szCs w:val="21"/>
          <w:lang w:eastAsia="zh-CN"/>
        </w:rPr>
        <w:t>（</w:t>
      </w:r>
      <w:r>
        <w:rPr>
          <w:rFonts w:hint="eastAsia"/>
          <w:color w:val="000000"/>
          <w:szCs w:val="21"/>
          <w:lang w:val="en-US" w:eastAsia="zh-CN"/>
        </w:rPr>
        <w:t>5分</w:t>
      </w:r>
      <w:r>
        <w:rPr>
          <w:rFonts w:hint="eastAsia"/>
          <w:color w:val="000000"/>
          <w:szCs w:val="21"/>
          <w:lang w:eastAsia="zh-CN"/>
        </w:rPr>
        <w:t>）</w:t>
      </w:r>
    </w:p>
    <w:p w14:paraId="2FCE8B0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1050" w:firstLineChars="500"/>
        <w:textAlignment w:val="auto"/>
        <w:rPr>
          <w:rFonts w:hint="eastAsia" w:ascii="楷体" w:hAnsi="楷体" w:eastAsia="楷体" w:cs="楷体"/>
          <w:color w:val="000000"/>
          <w:szCs w:val="21"/>
        </w:rPr>
      </w:pPr>
      <w:r>
        <w:rPr>
          <w:rFonts w:hint="eastAsia" w:ascii="楷体" w:hAnsi="楷体" w:eastAsia="楷体" w:cs="楷体"/>
          <w:color w:val="000000"/>
          <w:szCs w:val="21"/>
        </w:rPr>
        <w:t xml:space="preserve">饱经风霜的脸       饱经风霜的老屋      饱经风霜的大树     </w:t>
      </w:r>
    </w:p>
    <w:p w14:paraId="5DFE325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1050" w:firstLineChars="500"/>
        <w:textAlignment w:val="auto"/>
        <w:rPr>
          <w:rFonts w:hint="eastAsia" w:ascii="楷体" w:hAnsi="楷体" w:eastAsia="楷体" w:cs="楷体"/>
          <w:color w:val="000000"/>
          <w:szCs w:val="21"/>
        </w:rPr>
      </w:pPr>
      <w:r>
        <w:rPr>
          <w:rFonts w:hint="eastAsia" w:ascii="楷体" w:hAnsi="楷体" w:eastAsia="楷体" w:cs="楷体"/>
          <w:color w:val="000000"/>
          <w:szCs w:val="21"/>
        </w:rPr>
        <w:t>树林的深处         秋天的深处          心灵的深处</w:t>
      </w:r>
    </w:p>
    <w:p w14:paraId="12D88A0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                                         </w:t>
      </w:r>
    </w:p>
    <w:p w14:paraId="4BA7768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       </w:t>
      </w:r>
    </w:p>
    <w:p w14:paraId="2540406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宋体" w:hAnsi="宋体" w:eastAsia="宋体"/>
          <w:b/>
          <w:color w:val="000000"/>
          <w:szCs w:val="21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                                          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</w:t>
      </w:r>
      <w:r>
        <w:rPr>
          <w:rFonts w:hint="eastAsia" w:ascii="宋体" w:hAnsi="宋体"/>
          <w:b/>
          <w:color w:val="000000"/>
          <w:szCs w:val="21"/>
        </w:rPr>
        <w:t>二、习作。</w:t>
      </w:r>
      <w:r>
        <w:rPr>
          <w:rFonts w:hint="eastAsia" w:ascii="宋体" w:hAnsi="宋体"/>
          <w:b/>
          <w:color w:val="000000"/>
          <w:szCs w:val="21"/>
          <w:lang w:eastAsia="zh-CN"/>
        </w:rPr>
        <w:t>（</w:t>
      </w:r>
      <w:r>
        <w:rPr>
          <w:rFonts w:hint="eastAsia" w:ascii="宋体" w:hAnsi="宋体"/>
          <w:b/>
          <w:color w:val="000000"/>
          <w:szCs w:val="21"/>
          <w:lang w:val="en-US" w:eastAsia="zh-CN"/>
        </w:rPr>
        <w:t>30分</w:t>
      </w:r>
      <w:r>
        <w:rPr>
          <w:rFonts w:hint="eastAsia" w:ascii="宋体" w:hAnsi="宋体"/>
          <w:b/>
          <w:color w:val="000000"/>
          <w:szCs w:val="21"/>
          <w:lang w:eastAsia="zh-CN"/>
        </w:rPr>
        <w:t>）</w:t>
      </w:r>
    </w:p>
    <w:p w14:paraId="78D0F0D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eastAsia"/>
          <w:lang w:val="en-US" w:eastAsia="zh-CN"/>
        </w:rPr>
      </w:pPr>
      <w:r>
        <w:rPr>
          <w:rFonts w:hint="eastAsia" w:ascii="宋体" w:hAnsi="宋体"/>
          <w:color w:val="000000"/>
          <w:szCs w:val="21"/>
        </w:rPr>
        <w:t>在我们的</w:t>
      </w:r>
      <w:r>
        <w:rPr>
          <w:rFonts w:ascii="宋体" w:hAnsi="宋体"/>
          <w:color w:val="000000"/>
          <w:szCs w:val="21"/>
        </w:rPr>
        <w:t>成长过程中一定有许多对你产生深远</w:t>
      </w:r>
      <w:r>
        <w:rPr>
          <w:rFonts w:hint="eastAsia" w:ascii="宋体" w:hAnsi="宋体"/>
          <w:color w:val="000000"/>
          <w:szCs w:val="21"/>
        </w:rPr>
        <w:t>影响</w:t>
      </w:r>
      <w:r>
        <w:rPr>
          <w:rFonts w:ascii="宋体" w:hAnsi="宋体"/>
          <w:color w:val="000000"/>
          <w:szCs w:val="21"/>
        </w:rPr>
        <w:t>的人，打开记忆的闸门，那人、那事、那场景……便</w:t>
      </w:r>
      <w:r>
        <w:rPr>
          <w:rFonts w:hint="eastAsia" w:ascii="宋体" w:hAnsi="宋体"/>
          <w:color w:val="000000"/>
          <w:szCs w:val="21"/>
        </w:rPr>
        <w:t>慢慢地</w:t>
      </w:r>
      <w:r>
        <w:rPr>
          <w:rFonts w:ascii="宋体" w:hAnsi="宋体"/>
          <w:color w:val="000000"/>
          <w:szCs w:val="21"/>
        </w:rPr>
        <w:t>浮现在眼前。请你</w:t>
      </w:r>
      <w:r>
        <w:rPr>
          <w:rFonts w:hint="eastAsia" w:ascii="宋体" w:hAnsi="宋体"/>
          <w:color w:val="000000"/>
          <w:szCs w:val="21"/>
        </w:rPr>
        <w:t>以</w:t>
      </w:r>
      <w:r>
        <w:rPr>
          <w:rFonts w:ascii="宋体" w:hAnsi="宋体"/>
          <w:color w:val="000000"/>
          <w:szCs w:val="21"/>
        </w:rPr>
        <w:t>“有你，真好”为题，拿起笔，表达你真挚的情感吧</w:t>
      </w:r>
      <w:r>
        <w:rPr>
          <w:rFonts w:hint="eastAsia" w:ascii="宋体" w:hAnsi="宋体"/>
          <w:color w:val="000000"/>
          <w:szCs w:val="21"/>
        </w:rPr>
        <w:t>！</w:t>
      </w:r>
      <w:r>
        <w:rPr>
          <w:rFonts w:hint="eastAsia" w:ascii="宋体" w:hAnsi="宋体"/>
          <w:bCs/>
          <w:color w:val="000000"/>
          <w:szCs w:val="21"/>
        </w:rPr>
        <w:t>要求：1.通过事情</w:t>
      </w:r>
      <w:r>
        <w:rPr>
          <w:rFonts w:ascii="宋体" w:hAnsi="宋体"/>
          <w:bCs/>
          <w:color w:val="000000"/>
          <w:szCs w:val="21"/>
        </w:rPr>
        <w:t>写一个人</w:t>
      </w:r>
      <w:r>
        <w:rPr>
          <w:rFonts w:hint="eastAsia" w:ascii="宋体" w:hAnsi="宋体"/>
          <w:bCs/>
          <w:color w:val="000000"/>
          <w:szCs w:val="21"/>
        </w:rPr>
        <w:t>；2.语言通顺，感情真挚；3.字数不少于400字，用上恰当的名言警句。</w:t>
      </w:r>
    </w:p>
    <w:sectPr>
      <w:footerReference r:id="rId3" w:type="default"/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NEU-XT">
    <w:panose1 w:val="03000502000000000000"/>
    <w:charset w:val="86"/>
    <w:family w:val="auto"/>
    <w:pitch w:val="default"/>
    <w:sig w:usb0="10002003" w:usb1="AB1E0800" w:usb2="000A004E" w:usb3="00000000" w:csb0="003C0041" w:csb1="A008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914C53">
    <w:pPr>
      <w:pStyle w:val="11"/>
    </w:pPr>
    <w:r>
      <w:rPr>
        <w:sz w:val="18"/>
      </w:rP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346B28E9">
                          <w:pPr>
                            <w:pStyle w:val="11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3" o:spid="_x0000_s1026" o:spt="1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uXW5UtAAAAAFAQAADwAAAAAAAAABACAAAAAiAAAAZHJz&#10;L2Rvd25yZXYueG1sUEsBAhQAFAAAAAgAh07iQFasDMHTAQAAngMAAA4AAAAAAAAAAQAgAAAAHwEA&#10;AGRycy9lMm9Eb2MueG1sUEsFBgAAAAAGAAYAWQEAAGQ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46B28E9">
                    <w:pPr>
                      <w:pStyle w:val="11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0"/>
    <w:multiLevelType w:val="singleLevel"/>
    <w:tmpl w:val="00000000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00000001"/>
    <w:multiLevelType w:val="singleLevel"/>
    <w:tmpl w:val="00000001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00000002"/>
    <w:multiLevelType w:val="singleLevel"/>
    <w:tmpl w:val="0000000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00000003"/>
    <w:multiLevelType w:val="singleLevel"/>
    <w:tmpl w:val="00000003"/>
    <w:lvl w:ilvl="0" w:tentative="0">
      <w:start w:val="1"/>
      <w:numFmt w:val="decimal"/>
      <w:lvlText w:val="%1."/>
      <w:lvlJc w:val="left"/>
      <w:pPr>
        <w:tabs>
          <w:tab w:val="left" w:pos="312"/>
        </w:tabs>
      </w:pPr>
      <w:rPr>
        <w:rFonts w:hint="default"/>
        <w:b w:val="0"/>
        <w:bCs w:val="0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0300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nhideWhenUsed="0" w:uiPriority="9" w:semiHidden="0" w:name="heading 4"/>
    <w:lsdException w:qFormat="1" w:unhideWhenUsed="0" w:uiPriority="9" w:semiHidden="0" w:name="heading 5"/>
    <w:lsdException w:qFormat="1" w:unhideWhenUsed="0" w:uiPriority="9" w:semiHidden="0" w:name="heading 6"/>
    <w:lsdException w:qFormat="1" w:unhideWhenUsed="0" w:uiPriority="9" w:semiHidden="0" w:name="heading 7"/>
    <w:lsdException w:qFormat="1" w:unhideWhenUsed="0" w:uiPriority="9" w:semiHidden="0" w:name="heading 8"/>
    <w:lsdException w:qFormat="1" w:unhideWhenUsed="0" w:uiPriority="9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11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480" w:after="80"/>
      <w:outlineLvl w:val="0"/>
    </w:pPr>
    <w:rPr>
      <w:rFonts w:ascii="等线 Light" w:hAnsi="等线 Light" w:eastAsia="等线 Light" w:cs="宋体"/>
      <w:color w:val="2F5597"/>
      <w:sz w:val="48"/>
      <w:szCs w:val="48"/>
    </w:rPr>
  </w:style>
  <w:style w:type="paragraph" w:styleId="3">
    <w:name w:val="heading 2"/>
    <w:basedOn w:val="1"/>
    <w:next w:val="1"/>
    <w:link w:val="18"/>
    <w:qFormat/>
    <w:uiPriority w:val="9"/>
    <w:pPr>
      <w:keepNext/>
      <w:keepLines/>
      <w:spacing w:before="160" w:after="80"/>
      <w:outlineLvl w:val="1"/>
    </w:pPr>
    <w:rPr>
      <w:rFonts w:ascii="等线 Light" w:hAnsi="等线 Light" w:eastAsia="等线 Light" w:cs="宋体"/>
      <w:color w:val="2F5597"/>
      <w:sz w:val="40"/>
      <w:szCs w:val="40"/>
    </w:rPr>
  </w:style>
  <w:style w:type="paragraph" w:styleId="4">
    <w:name w:val="heading 3"/>
    <w:basedOn w:val="1"/>
    <w:next w:val="1"/>
    <w:link w:val="19"/>
    <w:qFormat/>
    <w:uiPriority w:val="9"/>
    <w:pPr>
      <w:keepNext/>
      <w:keepLines/>
      <w:spacing w:before="160" w:after="80"/>
      <w:outlineLvl w:val="2"/>
    </w:pPr>
    <w:rPr>
      <w:rFonts w:ascii="等线 Light" w:hAnsi="等线 Light" w:eastAsia="等线 Light" w:cs="宋体"/>
      <w:color w:val="2F5597"/>
      <w:sz w:val="32"/>
      <w:szCs w:val="32"/>
    </w:rPr>
  </w:style>
  <w:style w:type="paragraph" w:styleId="5">
    <w:name w:val="heading 4"/>
    <w:basedOn w:val="1"/>
    <w:next w:val="1"/>
    <w:link w:val="20"/>
    <w:qFormat/>
    <w:uiPriority w:val="9"/>
    <w:pPr>
      <w:keepNext/>
      <w:keepLines/>
      <w:spacing w:before="80" w:after="40"/>
      <w:outlineLvl w:val="3"/>
    </w:pPr>
    <w:rPr>
      <w:rFonts w:cs="宋体"/>
      <w:color w:val="2F5597"/>
      <w:sz w:val="28"/>
      <w:szCs w:val="28"/>
    </w:rPr>
  </w:style>
  <w:style w:type="paragraph" w:styleId="6">
    <w:name w:val="heading 5"/>
    <w:basedOn w:val="1"/>
    <w:next w:val="1"/>
    <w:link w:val="21"/>
    <w:qFormat/>
    <w:uiPriority w:val="9"/>
    <w:pPr>
      <w:keepNext/>
      <w:keepLines/>
      <w:spacing w:before="80" w:after="40"/>
      <w:outlineLvl w:val="4"/>
    </w:pPr>
    <w:rPr>
      <w:rFonts w:cs="宋体"/>
      <w:color w:val="2F5597"/>
      <w:sz w:val="24"/>
    </w:rPr>
  </w:style>
  <w:style w:type="paragraph" w:styleId="7">
    <w:name w:val="heading 6"/>
    <w:basedOn w:val="1"/>
    <w:next w:val="1"/>
    <w:link w:val="22"/>
    <w:qFormat/>
    <w:uiPriority w:val="9"/>
    <w:pPr>
      <w:keepNext/>
      <w:keepLines/>
      <w:spacing w:before="40"/>
      <w:outlineLvl w:val="5"/>
    </w:pPr>
    <w:rPr>
      <w:rFonts w:cs="宋体"/>
      <w:b/>
      <w:bCs/>
      <w:color w:val="2F5597"/>
    </w:rPr>
  </w:style>
  <w:style w:type="paragraph" w:styleId="8">
    <w:name w:val="heading 7"/>
    <w:basedOn w:val="1"/>
    <w:next w:val="1"/>
    <w:link w:val="23"/>
    <w:qFormat/>
    <w:uiPriority w:val="9"/>
    <w:pPr>
      <w:keepNext/>
      <w:keepLines/>
      <w:spacing w:before="40"/>
      <w:outlineLvl w:val="6"/>
    </w:pPr>
    <w:rPr>
      <w:rFonts w:cs="宋体"/>
      <w:b/>
      <w:bCs/>
      <w:color w:val="595959"/>
    </w:rPr>
  </w:style>
  <w:style w:type="paragraph" w:styleId="9">
    <w:name w:val="heading 8"/>
    <w:basedOn w:val="1"/>
    <w:next w:val="1"/>
    <w:link w:val="24"/>
    <w:qFormat/>
    <w:uiPriority w:val="9"/>
    <w:pPr>
      <w:keepNext/>
      <w:keepLines/>
      <w:outlineLvl w:val="7"/>
    </w:pPr>
    <w:rPr>
      <w:rFonts w:cs="宋体"/>
      <w:color w:val="595959"/>
    </w:rPr>
  </w:style>
  <w:style w:type="paragraph" w:styleId="10">
    <w:name w:val="heading 9"/>
    <w:basedOn w:val="1"/>
    <w:next w:val="1"/>
    <w:link w:val="25"/>
    <w:qFormat/>
    <w:uiPriority w:val="9"/>
    <w:pPr>
      <w:keepNext/>
      <w:keepLines/>
      <w:outlineLvl w:val="8"/>
    </w:pPr>
    <w:rPr>
      <w:rFonts w:eastAsia="等线 Light" w:cs="宋体"/>
      <w:color w:val="595959"/>
    </w:rPr>
  </w:style>
  <w:style w:type="character" w:default="1" w:styleId="16">
    <w:name w:val="Default Paragraph Font"/>
    <w:qFormat/>
    <w:uiPriority w:val="1"/>
  </w:style>
  <w:style w:type="table" w:default="1" w:styleId="15">
    <w:name w:val="Normal Table"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6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35"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Subtitle"/>
    <w:basedOn w:val="1"/>
    <w:next w:val="1"/>
    <w:link w:val="27"/>
    <w:qFormat/>
    <w:uiPriority w:val="11"/>
    <w:pPr>
      <w:jc w:val="center"/>
    </w:pPr>
    <w:rPr>
      <w:rFonts w:ascii="等线 Light" w:hAnsi="等线 Light" w:eastAsia="等线 Light" w:cs="宋体"/>
      <w:color w:val="595959"/>
      <w:spacing w:val="15"/>
      <w:sz w:val="28"/>
      <w:szCs w:val="28"/>
    </w:rPr>
  </w:style>
  <w:style w:type="paragraph" w:styleId="14">
    <w:name w:val="Title"/>
    <w:basedOn w:val="1"/>
    <w:next w:val="1"/>
    <w:link w:val="26"/>
    <w:qFormat/>
    <w:uiPriority w:val="10"/>
    <w:pPr>
      <w:spacing w:after="80"/>
      <w:contextualSpacing/>
      <w:jc w:val="center"/>
    </w:pPr>
    <w:rPr>
      <w:rFonts w:ascii="等线 Light" w:hAnsi="等线 Light" w:eastAsia="等线 Light" w:cs="宋体"/>
      <w:spacing w:val="-10"/>
      <w:kern w:val="28"/>
      <w:sz w:val="56"/>
      <w:szCs w:val="56"/>
    </w:rPr>
  </w:style>
  <w:style w:type="character" w:customStyle="1" w:styleId="17">
    <w:name w:val="标题 1 字符"/>
    <w:basedOn w:val="16"/>
    <w:link w:val="2"/>
    <w:qFormat/>
    <w:uiPriority w:val="9"/>
    <w:rPr>
      <w:rFonts w:ascii="等线 Light" w:hAnsi="等线 Light" w:eastAsia="等线 Light" w:cs="宋体"/>
      <w:color w:val="2F5597"/>
      <w:sz w:val="48"/>
      <w:szCs w:val="48"/>
    </w:rPr>
  </w:style>
  <w:style w:type="character" w:customStyle="1" w:styleId="18">
    <w:name w:val="标题 2 字符"/>
    <w:basedOn w:val="16"/>
    <w:link w:val="3"/>
    <w:qFormat/>
    <w:uiPriority w:val="9"/>
    <w:rPr>
      <w:rFonts w:ascii="等线 Light" w:hAnsi="等线 Light" w:eastAsia="等线 Light" w:cs="宋体"/>
      <w:color w:val="2F5597"/>
      <w:sz w:val="40"/>
      <w:szCs w:val="40"/>
    </w:rPr>
  </w:style>
  <w:style w:type="character" w:customStyle="1" w:styleId="19">
    <w:name w:val="标题 3 字符"/>
    <w:basedOn w:val="16"/>
    <w:link w:val="4"/>
    <w:qFormat/>
    <w:uiPriority w:val="9"/>
    <w:rPr>
      <w:rFonts w:ascii="等线 Light" w:hAnsi="等线 Light" w:eastAsia="等线 Light" w:cs="宋体"/>
      <w:color w:val="2F5597"/>
      <w:sz w:val="32"/>
      <w:szCs w:val="32"/>
    </w:rPr>
  </w:style>
  <w:style w:type="character" w:customStyle="1" w:styleId="20">
    <w:name w:val="标题 4 字符"/>
    <w:basedOn w:val="16"/>
    <w:link w:val="5"/>
    <w:qFormat/>
    <w:uiPriority w:val="9"/>
    <w:rPr>
      <w:rFonts w:cs="宋体"/>
      <w:color w:val="2F5597"/>
      <w:sz w:val="28"/>
      <w:szCs w:val="28"/>
    </w:rPr>
  </w:style>
  <w:style w:type="character" w:customStyle="1" w:styleId="21">
    <w:name w:val="标题 5 字符"/>
    <w:basedOn w:val="16"/>
    <w:link w:val="6"/>
    <w:qFormat/>
    <w:uiPriority w:val="9"/>
    <w:rPr>
      <w:rFonts w:cs="宋体"/>
      <w:color w:val="2F5597"/>
      <w:sz w:val="24"/>
    </w:rPr>
  </w:style>
  <w:style w:type="character" w:customStyle="1" w:styleId="22">
    <w:name w:val="标题 6 字符"/>
    <w:basedOn w:val="16"/>
    <w:link w:val="7"/>
    <w:qFormat/>
    <w:uiPriority w:val="9"/>
    <w:rPr>
      <w:rFonts w:cs="宋体"/>
      <w:b/>
      <w:bCs/>
      <w:color w:val="2F5597"/>
    </w:rPr>
  </w:style>
  <w:style w:type="character" w:customStyle="1" w:styleId="23">
    <w:name w:val="标题 7 字符"/>
    <w:basedOn w:val="16"/>
    <w:link w:val="8"/>
    <w:qFormat/>
    <w:uiPriority w:val="9"/>
    <w:rPr>
      <w:rFonts w:cs="宋体"/>
      <w:b/>
      <w:bCs/>
      <w:color w:val="595959"/>
    </w:rPr>
  </w:style>
  <w:style w:type="character" w:customStyle="1" w:styleId="24">
    <w:name w:val="标题 8 字符"/>
    <w:basedOn w:val="16"/>
    <w:link w:val="9"/>
    <w:qFormat/>
    <w:uiPriority w:val="9"/>
    <w:rPr>
      <w:rFonts w:cs="宋体"/>
      <w:color w:val="595959"/>
    </w:rPr>
  </w:style>
  <w:style w:type="character" w:customStyle="1" w:styleId="25">
    <w:name w:val="标题 9 字符"/>
    <w:basedOn w:val="16"/>
    <w:link w:val="10"/>
    <w:qFormat/>
    <w:uiPriority w:val="9"/>
    <w:rPr>
      <w:rFonts w:eastAsia="等线 Light" w:cs="宋体"/>
      <w:color w:val="595959"/>
    </w:rPr>
  </w:style>
  <w:style w:type="character" w:customStyle="1" w:styleId="26">
    <w:name w:val="标题 字符"/>
    <w:basedOn w:val="16"/>
    <w:link w:val="14"/>
    <w:qFormat/>
    <w:uiPriority w:val="10"/>
    <w:rPr>
      <w:rFonts w:ascii="等线 Light" w:hAnsi="等线 Light" w:eastAsia="等线 Light" w:cs="宋体"/>
      <w:spacing w:val="-10"/>
      <w:kern w:val="28"/>
      <w:sz w:val="56"/>
      <w:szCs w:val="56"/>
    </w:rPr>
  </w:style>
  <w:style w:type="character" w:customStyle="1" w:styleId="27">
    <w:name w:val="副标题 字符"/>
    <w:basedOn w:val="16"/>
    <w:link w:val="13"/>
    <w:qFormat/>
    <w:uiPriority w:val="11"/>
    <w:rPr>
      <w:rFonts w:ascii="等线 Light" w:hAnsi="等线 Light" w:eastAsia="等线 Light" w:cs="宋体"/>
      <w:color w:val="595959"/>
      <w:spacing w:val="15"/>
      <w:sz w:val="28"/>
      <w:szCs w:val="28"/>
    </w:rPr>
  </w:style>
  <w:style w:type="paragraph" w:styleId="28">
    <w:name w:val="Quote"/>
    <w:basedOn w:val="1"/>
    <w:next w:val="1"/>
    <w:link w:val="29"/>
    <w:qFormat/>
    <w:uiPriority w:val="29"/>
    <w:pPr>
      <w:spacing w:before="160"/>
      <w:jc w:val="center"/>
    </w:pPr>
    <w:rPr>
      <w:i/>
      <w:iCs/>
      <w:color w:val="3F3F3F"/>
    </w:rPr>
  </w:style>
  <w:style w:type="character" w:customStyle="1" w:styleId="29">
    <w:name w:val="引用 字符"/>
    <w:basedOn w:val="16"/>
    <w:link w:val="28"/>
    <w:qFormat/>
    <w:uiPriority w:val="29"/>
    <w:rPr>
      <w:i/>
      <w:iCs/>
      <w:color w:val="3F3F3F"/>
    </w:rPr>
  </w:style>
  <w:style w:type="paragraph" w:styleId="30">
    <w:name w:val="List Paragraph"/>
    <w:basedOn w:val="1"/>
    <w:qFormat/>
    <w:uiPriority w:val="99"/>
    <w:pPr>
      <w:ind w:left="720"/>
      <w:contextualSpacing/>
    </w:pPr>
  </w:style>
  <w:style w:type="character" w:customStyle="1" w:styleId="31">
    <w:name w:val="明显强调1"/>
    <w:basedOn w:val="16"/>
    <w:qFormat/>
    <w:uiPriority w:val="21"/>
    <w:rPr>
      <w:i/>
      <w:iCs/>
      <w:color w:val="2F5597"/>
    </w:rPr>
  </w:style>
  <w:style w:type="paragraph" w:styleId="32">
    <w:name w:val="Intense Quote"/>
    <w:basedOn w:val="1"/>
    <w:next w:val="1"/>
    <w:link w:val="33"/>
    <w:qFormat/>
    <w:uiPriority w:val="30"/>
    <w:pPr>
      <w:pBdr>
        <w:top w:val="single" w:color="2F5496" w:sz="4" w:space="10"/>
        <w:bottom w:val="single" w:color="2F5496" w:sz="4" w:space="10"/>
      </w:pBdr>
      <w:spacing w:before="360" w:after="360"/>
      <w:ind w:left="864" w:right="864"/>
      <w:jc w:val="center"/>
    </w:pPr>
    <w:rPr>
      <w:i/>
      <w:iCs/>
      <w:color w:val="2F5597"/>
    </w:rPr>
  </w:style>
  <w:style w:type="character" w:customStyle="1" w:styleId="33">
    <w:name w:val="明显引用 字符"/>
    <w:basedOn w:val="16"/>
    <w:link w:val="32"/>
    <w:qFormat/>
    <w:uiPriority w:val="30"/>
    <w:rPr>
      <w:i/>
      <w:iCs/>
      <w:color w:val="2F5597"/>
    </w:rPr>
  </w:style>
  <w:style w:type="character" w:customStyle="1" w:styleId="34">
    <w:name w:val="明显参考1"/>
    <w:basedOn w:val="16"/>
    <w:qFormat/>
    <w:uiPriority w:val="32"/>
    <w:rPr>
      <w:b/>
      <w:bCs/>
      <w:smallCaps/>
      <w:color w:val="2F5597"/>
      <w:spacing w:val="5"/>
    </w:rPr>
  </w:style>
  <w:style w:type="character" w:customStyle="1" w:styleId="35">
    <w:name w:val="页眉 字符"/>
    <w:basedOn w:val="16"/>
    <w:link w:val="12"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36">
    <w:name w:val="页脚 字符"/>
    <w:basedOn w:val="16"/>
    <w:link w:val="11"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3.xml"/><Relationship Id="rId12" Type="http://schemas.openxmlformats.org/officeDocument/2006/relationships/customXml" Target="../customXml/item2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ontractReview xmlns="http://schemas.wps.cn/vas-ai-hub/contract-review">
  <reviewItems>
    <reviewItem>
      <errorID>a9b67d40-2b1b-40ed-a48c-5b2bd79be74b</errorID>
      <errorWord>的</errorWord>
      <group>L1_Word</group>
      <groupName>字词问题</groupName>
      <ability>L2_Typo</ability>
      <abilityName>字词错误</abilityName>
      <candidateList>
        <item/>
      </candidateList>
      <explain/>
      <paraID>22C95EB6</paraID>
      <start>85</start>
      <end>86</end>
      <status>ignored</status>
      <modifiedWord/>
      <trackRevisions>false</trackRevisions>
    </reviewItem>
    <reviewItem>
      <errorID>45ed9451-3c6d-48c5-be6c-3559a95428ec</errorID>
      <errorWord>的</errorWord>
      <group>L1_Word</group>
      <groupName>字词问题</groupName>
      <ability>L2_Typo</ability>
      <abilityName>字词错误</abilityName>
      <candidateList>
        <item/>
      </candidateList>
      <explain/>
      <paraID>3D7DD9A1</paraID>
      <start>74</start>
      <end>75</end>
      <status>ignored</status>
      <modifiedWord/>
      <trackRevisions>false</trackRevisions>
    </reviewItem>
    <reviewItem>
      <errorID>48c8292c-dcbd-4608-bd94-df8eb1783bff</errorID>
      <errorWord>：</errorWord>
      <group>L1_Format</group>
      <groupName>格式问题</groupName>
      <ability>L2_HalfPunc</ability>
      <abilityName>全半角检查</abilityName>
      <candidateList>
        <item>:</item>
      </candidateList>
      <explain>文本全半角错误。</explain>
      <paraID>7DF0466D</paraID>
      <start>14</start>
      <end>15</end>
      <status>modified</status>
      <modifiedWord>:</modifiedWord>
      <trackRevisions>false</trackRevisions>
    </reviewItem>
    <reviewItem>
      <errorID>ba6b9db9-e107-4cf3-bae8-6209db420eab</errorID>
      <errorWord>携裹</errorWord>
      <group>L1_Word</group>
      <groupName>字词问题</groupName>
      <ability>L2_Typo</ability>
      <abilityName>字词错误</abilityName>
      <candidateList>
        <item>挟裹</item>
      </candidateList>
      <explain/>
      <paraID>5831F19C</paraID>
      <start>247</start>
      <end>249</end>
      <status>ignored</status>
      <modifiedWord/>
      <trackRevisions>false</trackRevisions>
    </reviewItem>
    <reviewItem>
      <errorID>0501a4e1-a91b-47f9-bb53-0566a8fdff63</errorID>
      <errorWord>满眼</errorWord>
      <group>L1_Word</group>
      <groupName>字词问题</groupName>
      <ability>L2_Typo</ability>
      <abilityName>字词错误</abilityName>
      <candidateList>
        <item>满意</item>
      </candidateList>
      <explain/>
      <paraID>5831F19C</paraID>
      <start>598</start>
      <end>600</end>
      <status>ignored</status>
      <modifiedWord/>
      <trackRevisions>false</trackRevisions>
    </reviewItem>
    <reviewItem>
      <errorID>8be644ff-f99f-4c68-b0b9-81999addf713</errorID>
      <errorWord>去</errorWord>
      <group>L1_Word</group>
      <groupName>字词问题</groupName>
      <ability>L2_Typo</ability>
      <abilityName>字词错误</abilityName>
      <candidateList>
        <item>却</item>
      </candidateList>
      <explain>（卻）què〈副〉表示转折，比“倒、可”的语气略轻：有许多话要说，一时～说不出来｜文章虽短～很有力。</explain>
      <paraID>5831F19C</paraID>
      <start>628</start>
      <end>629</end>
      <status>modified</status>
      <modifiedWord>却</modifiedWord>
      <trackRevisions>false</trackRevisions>
    </reviewItem>
    <reviewItem>
      <errorID>f47adc8a-9931-4ddf-a76f-c765a0fba8f6</errorID>
      <errorWord>得</errorWord>
      <group>L1_Word</group>
      <groupName>字词问题</groupName>
      <ability>L2_DDD</ability>
      <abilityName>的地得用法</abilityName>
      <candidateList>
        <item>的</item>
      </candidateList>
      <explain>“的”常用于连接修饰语与名词性中心语，表示属性、所属或描述。</explain>
      <paraID>5831F19C</paraID>
      <start>970</start>
      <end>971</end>
      <status>modified</status>
      <modifiedWord>的</modifiedWord>
      <trackRevisions>false</trackRevisions>
    </reviewItem>
    <reviewItem>
      <errorID>d249b33a-7e27-403a-9141-31166e96dc4f</errorID>
      <errorWord>;</errorWord>
      <group>L1_Format</group>
      <groupName>格式问题</groupName>
      <ability>L2_HalfPunc</ability>
      <abilityName>全半角检查</abilityName>
      <candidateList>
        <item>；</item>
      </candidateList>
      <explain>文本全半角错误。</explain>
      <paraID>5831F19C</paraID>
      <start>1117</start>
      <end>1118</end>
      <status>modified</status>
      <modifiedWord>；</modifiedWord>
      <trackRevisions>false</trackRevisions>
    </reviewItem>
    <reviewItem>
      <errorID>c0984788-0659-4798-a571-9392204a2feb</errorID>
      <errorWord>)</errorWord>
      <group>L1_Format</group>
      <groupName>格式问题</groupName>
      <ability>L2_HalfPunc</ability>
      <abilityName>全半角检查</abilityName>
      <candidateList>
        <item>）</item>
      </candidateList>
      <explain>文本全半角错误。</explain>
      <paraID>50C11F7B</paraID>
      <start>2</start>
      <end>3</end>
      <status>modified</status>
      <modifiedWord>）</modifiedWord>
      <trackRevisions>false</trackRevisions>
    </reviewItem>
    <reviewItem>
      <errorID>4627822f-280e-497c-b2f1-b21d47aa7065</errorID>
      <errorWord>)</errorWord>
      <group>L1_Format</group>
      <groupName>格式问题</groupName>
      <ability>L2_HalfPunc</ability>
      <abilityName>全半角检查</abilityName>
      <candidateList>
        <item>）</item>
      </candidateList>
      <explain>文本全半角错误。</explain>
      <paraID>77B198B7</paraID>
      <start>85</start>
      <end>86</end>
      <status>modified</status>
      <modifiedWord>）</modifiedWord>
      <trackRevisions>false</trackRevisions>
    </reviewItem>
    <reviewItem>
      <errorID>b7eee015-fb4c-4c6f-959f-93cf1bdaaed6</errorID>
      <errorWord>线线</errorWord>
      <group>L1_Word</group>
      <groupName>字词问题</groupName>
      <ability>L2_Typo</ability>
      <abilityName>字词错误</abilityName>
      <candidateList>
        <item>线</item>
      </candidateList>
      <explain/>
      <paraID>77B198B7</paraID>
      <start>105</start>
      <end>106</end>
      <status>modified</status>
      <modifiedWord>线</modifiedWord>
      <trackRevisions>false</trackRevisions>
    </reviewItem>
    <reviewItem>
      <errorID>fb7622df-4423-4f79-89d0-b255897e154b</errorID>
      <errorWord>)</errorWord>
      <group>L1_Format</group>
      <groupName>格式问题</groupName>
      <ability>L2_HalfPunc</ability>
      <abilityName>全半角检查</abilityName>
      <candidateList>
        <item>）</item>
      </candidateList>
      <explain>文本全半角错误。</explain>
      <paraID>242EB526</paraID>
      <start>2</start>
      <end>3</end>
      <status>modified</status>
      <modifiedWord>）</modifiedWord>
      <trackRevisions>false</trackRevisions>
    </reviewItem>
    <reviewItem>
      <errorID>e47e388f-8fc5-4753-81ab-4681fc0c4959</errorID>
      <errorWord>?</errorWord>
      <group>L1_Format</group>
      <groupName>格式问题</groupName>
      <ability>L2_HalfPunc</ability>
      <abilityName>全半角检查</abilityName>
      <candidateList>
        <item>？</item>
      </candidateList>
      <explain>文本全半角错误。</explain>
      <paraID>112FDEDF</paraID>
      <start>46</start>
      <end>47</end>
      <status>modified</status>
      <modifiedWord>？</modifiedWord>
      <trackRevisions>false</trackRevisions>
    </reviewItem>
  </reviewItems>
  <config/>
</contractReview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A47433A-0307-4E7F-8912-7396FFC94234}">
  <ds:schemaRefs/>
</ds:datastoreItem>
</file>

<file path=customXml/itemProps3.xml><?xml version="1.0" encoding="utf-8"?>
<ds:datastoreItem xmlns:ds="http://schemas.openxmlformats.org/officeDocument/2006/customXml" ds:itemID="{11259a73-c790-4f0d-879e-6727d24f0ba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2939</Words>
  <Characters>3025</Characters>
  <Paragraphs>98</Paragraphs>
  <TotalTime>212</TotalTime>
  <ScaleCrop>false</ScaleCrop>
  <LinksUpToDate>false</LinksUpToDate>
  <CharactersWithSpaces>5261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2025-12-28T12:58:00Z</dcterms:created>
  <dc:creator>feng chen</dc:creator>
  <cp:lastModifiedBy>黎而</cp:lastModifiedBy>
  <cp:lastPrinted>2026-01-04T01:48:00Z</cp:lastPrinted>
  <dcterms:modified xsi:type="dcterms:W3CDTF">2026-01-07T00:29:53Z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eyJoZGlkIjoiM2UxNmE2ZTc2ZTdkOTM3NjZlNmU5Njg4OTU3ZWUxNWYiLCJ1c2VySWQiOiIzMzgyMDIyMjgifQ==</vt:lpwstr>
  </property>
  <property fmtid="{D5CDD505-2E9C-101B-9397-08002B2CF9AE}" pid="3" name="KSOProductBuildVer">
    <vt:lpwstr>2052-12.1.0.23542</vt:lpwstr>
  </property>
  <property fmtid="{D5CDD505-2E9C-101B-9397-08002B2CF9AE}" pid="4" name="ICV">
    <vt:lpwstr>162BE5769F584D03B736CDB888B231F4_13</vt:lpwstr>
  </property>
</Properties>
</file>