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bookmarkStart w:id="3" w:name="_GoBack"/>
      <w:bookmarkStart w:id="0" w:name="OLE_LINK3"/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《圆圆的沙粒》教学设计</w:t>
      </w:r>
    </w:p>
    <w:p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刘娟</w:t>
      </w:r>
    </w:p>
    <w:bookmarkEnd w:id="0"/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创设反差，质疑导入</w:t>
      </w:r>
    </w:p>
    <w:p>
      <w:pPr>
        <w:spacing w:line="360" w:lineRule="auto"/>
        <w:ind w:firstLine="48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师：老师现在跟你们玩一个游戏，请根据提示词，说说你想到的事物。（板书：珍珠）我看那个同学反应最快？（老师读词语）</w:t>
      </w:r>
    </w:p>
    <w:p>
      <w:pPr>
        <w:spacing w:line="360" w:lineRule="auto"/>
        <w:ind w:firstLine="48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生：回答珍珠（板书:珍珠）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bookmarkStart w:id="1" w:name="OLE_LINK4"/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师：让孩子表达“这是一颗的珍珠。”</w:t>
      </w:r>
      <w:bookmarkEnd w:id="1"/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可是这么美丽的珍珠却是从这些沙子变成的。（出示沙粒图）</w:t>
      </w:r>
    </w:p>
    <w:p>
      <w:pPr>
        <w:spacing w:line="360" w:lineRule="auto"/>
        <w:ind w:firstLine="48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师：引导学生用“这是一颗的沙粒。”表达。（板书：沙粒）</w:t>
      </w:r>
    </w:p>
    <w:p>
      <w:pPr>
        <w:spacing w:line="360" w:lineRule="auto"/>
        <w:ind w:firstLine="48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3.圆圆的沙粒为什么能变成美丽的珍珠？今天这节课我们一起走进《圆圆的沙粒》手拿出来跟老师一起写。（板书课题）请同学们翻开语文书第99页。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初读课文，整体感知。</w:t>
      </w:r>
    </w:p>
    <w:p>
      <w:pPr>
        <w:pStyle w:val="8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sz w:val="24"/>
          <w:shd w:val="clear" w:color="auto" w:fill="FFFFFF"/>
        </w:rPr>
        <w:t>1.师：选择自己喜欢的方式朗读课文，读准字音，读通句子。</w:t>
      </w:r>
    </w:p>
    <w:p>
      <w:pPr>
        <w:spacing w:line="360" w:lineRule="auto"/>
        <w:ind w:firstLine="600" w:firstLineChars="25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生：读课文</w:t>
      </w:r>
    </w:p>
    <w:p>
      <w:pPr>
        <w:spacing w:line="360" w:lineRule="auto"/>
        <w:ind w:firstLine="48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2.检测字词。</w:t>
      </w:r>
    </w:p>
    <w:p>
      <w:pPr>
        <w:spacing w:line="360" w:lineRule="auto"/>
        <w:ind w:firstLine="360" w:firstLineChars="15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（1）课文中的生字词：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师：老师看大家都读得很认真，那课文中的生字词你们都能读准吗？（小组开火车读词语）</w:t>
      </w:r>
    </w:p>
    <w:p>
      <w:pPr>
        <w:spacing w:line="360" w:lineRule="auto"/>
        <w:ind w:firstLine="48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生：读词语。</w:t>
      </w:r>
    </w:p>
    <w:p>
      <w:pPr>
        <w:spacing w:line="360" w:lineRule="auto"/>
        <w:ind w:firstLine="48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师：你们的火车开得又快又好，哪位能干的孩子能帮老师读一读这句话。</w:t>
      </w:r>
    </w:p>
    <w:p>
      <w:pPr>
        <w:spacing w:line="360" w:lineRule="auto"/>
        <w:ind w:firstLine="48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生：读句子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 xml:space="preserve">    师：谢谢你，你真是老师的好助手。这里的缝是一个多音字。当它读四声的时候表示名词，读二声缝的时候表示一个动作。</w:t>
      </w:r>
    </w:p>
    <w:p>
      <w:pPr>
        <w:spacing w:line="360" w:lineRule="auto"/>
        <w:ind w:firstLine="465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（2）积累短语：</w:t>
      </w:r>
      <w:bookmarkStart w:id="2" w:name="OLE_LINK2"/>
    </w:p>
    <w:p>
      <w:pPr>
        <w:spacing w:line="360" w:lineRule="auto"/>
        <w:ind w:firstLine="465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 xml:space="preserve">师：词语会读了，短语你还会读吗？一起读， </w:t>
      </w:r>
    </w:p>
    <w:p>
      <w:pPr>
        <w:spacing w:line="360" w:lineRule="auto"/>
        <w:ind w:firstLine="465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生：滚滚的涛声美妙的歌声。</w:t>
      </w:r>
    </w:p>
    <w:p>
      <w:pPr>
        <w:spacing w:line="360" w:lineRule="auto"/>
        <w:ind w:firstLine="465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师：这些短语表示什么的？</w:t>
      </w:r>
    </w:p>
    <w:p>
      <w:pPr>
        <w:spacing w:line="360" w:lineRule="auto"/>
        <w:ind w:firstLine="465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生：声音</w:t>
      </w:r>
    </w:p>
    <w:p>
      <w:pPr>
        <w:spacing w:line="360" w:lineRule="auto"/>
        <w:ind w:firstLine="465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师：是的，你还能补充哪些像这样表示什么的什么声的短语。</w:t>
      </w:r>
    </w:p>
    <w:p>
      <w:pPr>
        <w:spacing w:line="360" w:lineRule="auto"/>
        <w:ind w:firstLine="465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生：补充</w:t>
      </w:r>
    </w:p>
    <w:p>
      <w:pPr>
        <w:spacing w:line="360" w:lineRule="auto"/>
        <w:ind w:firstLine="48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师：那你还能补充一些表示看到的短语吗？</w:t>
      </w:r>
    </w:p>
    <w:p>
      <w:pPr>
        <w:spacing w:line="360" w:lineRule="auto"/>
        <w:ind w:firstLine="48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生：补充，</w:t>
      </w:r>
    </w:p>
    <w:p>
      <w:pPr>
        <w:spacing w:line="360" w:lineRule="auto"/>
        <w:ind w:firstLine="48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师：老师这里也补充了几个词语，一起来读一读。屏幕出示补充的短语。</w:t>
      </w:r>
    </w:p>
    <w:p>
      <w:pPr>
        <w:spacing w:line="360" w:lineRule="auto"/>
        <w:ind w:firstLine="48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生：读词语</w:t>
      </w:r>
    </w:p>
    <w:p>
      <w:pPr>
        <w:spacing w:line="360" w:lineRule="auto"/>
        <w:ind w:firstLine="465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师：上面是表示声音的短语，下面这些短语是表示什么？</w:t>
      </w:r>
    </w:p>
    <w:p>
      <w:pPr>
        <w:spacing w:line="360" w:lineRule="auto"/>
        <w:ind w:firstLine="465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生：景物。</w:t>
      </w:r>
    </w:p>
    <w:p>
      <w:pPr>
        <w:spacing w:line="360" w:lineRule="auto"/>
        <w:ind w:firstLine="465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师：是的，一起读一读。</w:t>
      </w:r>
    </w:p>
    <w:p>
      <w:pPr>
        <w:spacing w:line="360" w:lineRule="auto"/>
        <w:ind w:firstLine="465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生：美丽的阳光奇妙的海景风和日丽的春天……</w:t>
      </w:r>
    </w:p>
    <w:p>
      <w:pPr>
        <w:spacing w:line="360" w:lineRule="auto"/>
        <w:ind w:firstLine="465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 xml:space="preserve">生：在美丽的海滩上你还能看到哪些景物？ </w:t>
      </w:r>
    </w:p>
    <w:p>
      <w:pPr>
        <w:spacing w:line="360" w:lineRule="auto"/>
        <w:ind w:firstLine="360" w:firstLineChars="15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（3）</w:t>
      </w:r>
      <w:bookmarkEnd w:id="2"/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抓关键词填空，初步感知课文大意。</w:t>
      </w:r>
    </w:p>
    <w:p>
      <w:pPr>
        <w:spacing w:line="360" w:lineRule="auto"/>
        <w:ind w:firstLine="48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师：孩子们，老师这里啊还有许多的词语，你能把它读准吗？</w:t>
      </w:r>
    </w:p>
    <w:p>
      <w:pPr>
        <w:spacing w:line="360" w:lineRule="auto"/>
        <w:ind w:firstLine="48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生：读一读。</w:t>
      </w:r>
    </w:p>
    <w:p>
      <w:pPr>
        <w:spacing w:line="360" w:lineRule="auto"/>
        <w:ind w:firstLine="48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 xml:space="preserve">师：读得可真标准，那你能把它填进横线中来说说本篇课文主要讲了什么吗？ </w:t>
      </w:r>
    </w:p>
    <w:p>
      <w:pPr>
        <w:spacing w:line="360" w:lineRule="auto"/>
        <w:ind w:firstLine="48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生：说一说。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（三）细读课文，读中感悟。</w:t>
      </w:r>
    </w:p>
    <w:p>
      <w:pPr>
        <w:spacing w:line="360" w:lineRule="auto"/>
        <w:ind w:firstLine="48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1.学习课文第一部分，体会沙粒的坚定。</w:t>
      </w:r>
    </w:p>
    <w:p>
      <w:pPr>
        <w:spacing w:line="360" w:lineRule="auto"/>
        <w:ind w:firstLine="48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师：是啊，沙粒变成美丽的珍珠，这真是一件不可思议的事啊。之所以他能变成珍珠，那是因为在一开始他就有一个梦想，这个梦想是什么？请你快速浏览课文，找一找。</w:t>
      </w:r>
    </w:p>
    <w:p>
      <w:pPr>
        <w:spacing w:line="360" w:lineRule="auto"/>
        <w:ind w:firstLine="48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生：默读课文。</w:t>
      </w:r>
    </w:p>
    <w:p>
      <w:pPr>
        <w:spacing w:line="360" w:lineRule="auto"/>
        <w:ind w:firstLine="360" w:firstLineChars="15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（1）学习第1自然段。</w:t>
      </w:r>
    </w:p>
    <w:p>
      <w:pPr>
        <w:spacing w:line="360" w:lineRule="auto"/>
        <w:ind w:firstLine="48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生：“我要变成一颗珍珠，成为有用之材”</w:t>
      </w:r>
    </w:p>
    <w:p>
      <w:pPr>
        <w:spacing w:line="360" w:lineRule="auto"/>
        <w:ind w:firstLine="48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师：这颗沙粒是怎样对他的同伴说的？</w:t>
      </w:r>
    </w:p>
    <w:p>
      <w:pPr>
        <w:spacing w:line="360" w:lineRule="auto"/>
        <w:ind w:firstLine="48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生：真诚</w:t>
      </w:r>
    </w:p>
    <w:p>
      <w:pPr>
        <w:spacing w:line="360" w:lineRule="auto"/>
        <w:ind w:firstLine="48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师：请你读出真诚的感觉来。</w:t>
      </w:r>
    </w:p>
    <w:p>
      <w:pPr>
        <w:spacing w:line="360" w:lineRule="auto"/>
        <w:ind w:firstLine="48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生：读</w:t>
      </w:r>
    </w:p>
    <w:p>
      <w:pPr>
        <w:spacing w:line="360" w:lineRule="auto"/>
        <w:ind w:firstLine="480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师：孩子们，我们在读人物对话时，要体会说话人的心情。现在你就是珍珠，请你真诚地告诉我你的梦想。</w:t>
      </w:r>
    </w:p>
    <w:p>
      <w:pPr>
        <w:spacing w:line="360" w:lineRule="auto"/>
        <w:ind w:firstLine="480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生：读。（个别读）</w:t>
      </w:r>
    </w:p>
    <w:p>
      <w:pPr>
        <w:spacing w:line="360" w:lineRule="auto"/>
        <w:ind w:firstLine="480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师：男女生比赛读。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（3）学习第2自然段，用换词法理解关键词“异想天开”。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师：小沙粒要变成珍珠这个消息一下子在同伴之间传开了，同伴们是怎么看待的？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生：不但不理解他，反而嘲笑他。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 xml:space="preserve">师：他们是怎样嘲笑的？ 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生：变珍珠？哈哈，异想天开！</w:t>
      </w:r>
    </w:p>
    <w:p>
      <w:pPr>
        <w:spacing w:line="360" w:lineRule="auto"/>
        <w:ind w:firstLine="480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师：那异想天开是什么意思？（板书：异想天开）</w:t>
      </w:r>
    </w:p>
    <w:p>
      <w:pPr>
        <w:spacing w:line="360" w:lineRule="auto"/>
        <w:ind w:firstLine="480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生：不切实际的想法</w:t>
      </w:r>
    </w:p>
    <w:p>
      <w:pPr>
        <w:spacing w:line="360" w:lineRule="auto"/>
        <w:ind w:firstLine="480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师：你能用换词语的方法理解“异想天开”吗？你能换什么词语？</w:t>
      </w:r>
    </w:p>
    <w:p>
      <w:pPr>
        <w:spacing w:line="360" w:lineRule="auto"/>
        <w:ind w:firstLine="480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 xml:space="preserve">生：白日做梦， </w:t>
      </w:r>
    </w:p>
    <w:p>
      <w:pPr>
        <w:spacing w:line="360" w:lineRule="auto"/>
        <w:ind w:firstLine="480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师：把你的白日做梦（不自量力，不可思议）送进去嘲笑嘲笑这颗异想天开的珍珠。（比赛）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学习第3-5自然段</w:t>
      </w:r>
    </w:p>
    <w:p>
      <w:pPr>
        <w:pStyle w:val="7"/>
        <w:spacing w:line="360" w:lineRule="auto"/>
        <w:ind w:left="420" w:firstLine="0" w:firstLineChars="0"/>
        <w:rPr>
          <w:rFonts w:hint="eastAsia" w:ascii="宋体" w:hAnsi="宋体" w:eastAsia="宋体" w:cs="宋体"/>
          <w:b w:val="0"/>
          <w:bCs w:val="0"/>
          <w:color w:val="000000"/>
          <w:sz w:val="24"/>
          <w:highlight w:val="yellow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师：面对同伴的嘲笑，小沙粒依然坚持自己的梦想：读。</w:t>
      </w:r>
    </w:p>
    <w:p>
      <w:pPr>
        <w:pStyle w:val="7"/>
        <w:spacing w:line="360" w:lineRule="auto"/>
        <w:ind w:left="420" w:firstLine="0" w:firstLineChars="0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生：读</w:t>
      </w:r>
    </w:p>
    <w:p>
      <w:pPr>
        <w:spacing w:line="360" w:lineRule="auto"/>
        <w:ind w:firstLine="48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师：是啊，他已经下定决心，坦然地钻进了蚌壳中。（板书：下定决心）</w:t>
      </w:r>
    </w:p>
    <w:p>
      <w:pPr>
        <w:spacing w:line="360" w:lineRule="auto"/>
        <w:ind w:firstLine="48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师：对此，同伴们都议论纷纷，读（出示第四自然段）</w:t>
      </w:r>
    </w:p>
    <w:p>
      <w:pPr>
        <w:spacing w:line="360" w:lineRule="auto"/>
        <w:ind w:firstLine="48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生：读</w:t>
      </w:r>
    </w:p>
    <w:p>
      <w:pPr>
        <w:spacing w:line="360" w:lineRule="auto"/>
        <w:ind w:firstLine="480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师：同伴们都议论了很多，课文中还用了两个省略号，那你能把省略号中的内容分补充完整吗？想象一下，蚌壳此时已经关闭了，他呆在这牢狱般的蚌壳中，他再也看不见他再也听不见。 （运用之前积累的表示看到和听到的短语，补白填空。）</w:t>
      </w:r>
    </w:p>
    <w:p>
      <w:pPr>
        <w:spacing w:line="360" w:lineRule="auto"/>
        <w:ind w:firstLine="480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生：填空，</w:t>
      </w:r>
    </w:p>
    <w:p>
      <w:pPr>
        <w:spacing w:line="360" w:lineRule="auto"/>
        <w:ind w:firstLine="480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师：是呀他再也看不见，听不见像这种句式相同内容相似的句子我们把它叫做（排比句）但是，面对同伴的议论，沙粒放弃他小小的梦想没有？（生：没有）是呀，他一直坚持自己的梦想：</w:t>
      </w:r>
    </w:p>
    <w:p>
      <w:pPr>
        <w:spacing w:line="360" w:lineRule="auto"/>
        <w:ind w:firstLine="480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生：读句子</w:t>
      </w:r>
    </w:p>
    <w:p>
      <w:pPr>
        <w:numPr>
          <w:ilvl w:val="0"/>
          <w:numId w:val="3"/>
        </w:numPr>
        <w:spacing w:line="360" w:lineRule="auto"/>
        <w:ind w:firstLine="48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学习第二部分，想象小沙粒在蚌壳里度过的漫长岁月。</w:t>
      </w:r>
    </w:p>
    <w:p>
      <w:pPr>
        <w:spacing w:line="360" w:lineRule="auto"/>
        <w:ind w:firstLine="360" w:firstLineChars="15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（1）师配乐朗读6—8自然段，引出补写。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师：时光伴着海波逝去了，各式各样的议论也被海潮冲走了，圆圆的沙粒也被它的同伴遗忘了，留下的就只有一串省略号，孩子们沙粒在蚌壳里经历了各种磨难和困难，但文中只用了一个省略号来代替。请你根据老师的提示，选择一段你喜欢的段落想象一下，沙粒可能面临的困难和诱惑。同桌之间可以讨论一下，开始。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生：讨论</w:t>
      </w:r>
    </w:p>
    <w:p>
      <w:pPr>
        <w:spacing w:line="360" w:lineRule="auto"/>
        <w:ind w:firstLine="360" w:firstLineChars="15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（2）选择其中一个方面完成第9自然段的补充</w:t>
      </w:r>
    </w:p>
    <w:p>
      <w:pPr>
        <w:spacing w:line="360" w:lineRule="auto"/>
        <w:ind w:firstLine="480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师：谁愿意用你的语言代替那个孤独的省略号。</w:t>
      </w:r>
    </w:p>
    <w:p>
      <w:pPr>
        <w:spacing w:line="360" w:lineRule="auto"/>
        <w:ind w:firstLine="480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生：说一说（指导写）</w:t>
      </w:r>
    </w:p>
    <w:p>
      <w:pPr>
        <w:spacing w:line="360" w:lineRule="auto"/>
        <w:ind w:firstLine="240" w:firstLineChars="10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3.学习第三部分，体会沙粒的坚持。</w:t>
      </w:r>
    </w:p>
    <w:p>
      <w:pPr>
        <w:spacing w:line="360" w:lineRule="auto"/>
        <w:ind w:firstLine="48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师：漫长的几十年过去了，终于一位采珍珠的姑娘发现了一颗珠光闪闪的珍珠。于是她惊喜地叫道：</w:t>
      </w:r>
    </w:p>
    <w:p>
      <w:pPr>
        <w:spacing w:line="360" w:lineRule="auto"/>
        <w:ind w:firstLine="48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师：小沙粒的梦想实现了吗？</w:t>
      </w:r>
    </w:p>
    <w:p>
      <w:pPr>
        <w:spacing w:line="360" w:lineRule="auto"/>
        <w:ind w:firstLine="48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生：实现了（板书：梦想成真）</w:t>
      </w:r>
    </w:p>
    <w:p>
      <w:pPr>
        <w:spacing w:line="360" w:lineRule="auto"/>
        <w:ind w:firstLine="48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师：为什么它的梦想实现了，因为当同伴嘲笑它的时候，它坚持自己的梦想：</w:t>
      </w:r>
    </w:p>
    <w:p>
      <w:pPr>
        <w:spacing w:line="360" w:lineRule="auto"/>
        <w:ind w:firstLine="48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当同伴议论它的时候，他坚持自己的梦想，</w:t>
      </w:r>
    </w:p>
    <w:p>
      <w:pPr>
        <w:spacing w:line="360" w:lineRule="auto"/>
        <w:ind w:firstLine="48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当它面对许多困难与诱惑的时候，它坚持自己的梦想：</w:t>
      </w:r>
    </w:p>
    <w:p>
      <w:pPr>
        <w:spacing w:line="360" w:lineRule="auto"/>
        <w:ind w:left="120" w:leftChars="57" w:firstLine="360" w:firstLineChars="15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孩子们刚刚我们又说了一个排比句，如果我们把排比句用在我们的写作当中会给你的作文增添许多色彩。</w:t>
      </w:r>
    </w:p>
    <w:p>
      <w:pPr>
        <w:spacing w:line="360" w:lineRule="auto"/>
        <w:ind w:firstLine="48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 xml:space="preserve">（四）揭示道理，总结全文。 </w:t>
      </w:r>
    </w:p>
    <w:p>
      <w:pPr>
        <w:spacing w:line="360" w:lineRule="auto"/>
        <w:ind w:firstLine="480"/>
        <w:jc w:val="left"/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hd w:val="clear" w:color="auto" w:fill="FFFFFF"/>
        </w:rPr>
        <w:t>正是因为沙粒有这样的梦想加上他的坚持所以他实现了自己的梦想。我希望你们也像小沙粒一样坚持自己的梦想，最后成为一颗闪亮的珍珠，成为有用之材。</w:t>
      </w:r>
    </w:p>
    <w:bookmarkEnd w:id="3"/>
    <w:sectPr>
      <w:footerReference r:id="rId3" w:type="default"/>
      <w:pgSz w:w="11906" w:h="16838"/>
      <w:pgMar w:top="1134" w:right="1134" w:bottom="1134" w:left="179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4098" o:spid="_x0000_s1025" o:spt="202" type="#_x0000_t202" style="position:absolute;left:0pt;margin-top:0pt;height:144pt;width:144pt;mso-position-horizontal:center;mso-position-horizontal-relative:margin;mso-wrap-style:none;z-index:1024;mso-width-relative:page;mso-height-relative:page;" filled="f" stroked="f" coordsize="21600,21600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t>第</w:t>
                </w: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  <w:r>
                  <w:rPr>
                    <w:rFonts w:hint="eastAsia"/>
                    <w:sz w:val="18"/>
                  </w:rPr>
                  <w:t>页共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rPr>
                    <w:sz w:val="18"/>
                  </w:rPr>
                  <w:t>4</w:t>
                </w:r>
                <w:r>
                  <w:rPr>
                    <w:sz w:val="18"/>
                  </w:rPr>
                  <w:fldChar w:fldCharType="end"/>
                </w:r>
                <w:r>
                  <w:rPr>
                    <w:rFonts w:hint="eastAsia"/>
                    <w:sz w:val="18"/>
                  </w:rPr>
                  <w:t>页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00000002"/>
    <w:multiLevelType w:val="singleLevel"/>
    <w:tmpl w:val="00000002"/>
    <w:lvl w:ilvl="0" w:tentative="0">
      <w:start w:val="1"/>
      <w:numFmt w:val="chineseCounting"/>
      <w:suff w:val="nothing"/>
      <w:lvlText w:val="（%1）"/>
      <w:lvlJc w:val="left"/>
    </w:lvl>
  </w:abstractNum>
  <w:abstractNum w:abstractNumId="2">
    <w:nsid w:val="00000003"/>
    <w:multiLevelType w:val="singleLevel"/>
    <w:tmpl w:val="00000003"/>
    <w:lvl w:ilvl="0" w:tentative="0">
      <w:start w:val="2"/>
      <w:numFmt w:val="decimal"/>
      <w:suff w:val="nothing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3471B"/>
    <w:rsid w:val="0004552D"/>
    <w:rsid w:val="0018131A"/>
    <w:rsid w:val="001C6729"/>
    <w:rsid w:val="00236B09"/>
    <w:rsid w:val="002E35EC"/>
    <w:rsid w:val="0036660E"/>
    <w:rsid w:val="00366A90"/>
    <w:rsid w:val="00524C9B"/>
    <w:rsid w:val="006407C9"/>
    <w:rsid w:val="007325B9"/>
    <w:rsid w:val="007B7107"/>
    <w:rsid w:val="00801B79"/>
    <w:rsid w:val="0093471B"/>
    <w:rsid w:val="00945216"/>
    <w:rsid w:val="009D054F"/>
    <w:rsid w:val="00A35CAB"/>
    <w:rsid w:val="00A755B1"/>
    <w:rsid w:val="00AB11DC"/>
    <w:rsid w:val="00AD6095"/>
    <w:rsid w:val="00B44608"/>
    <w:rsid w:val="00CB6650"/>
    <w:rsid w:val="00CC1C27"/>
    <w:rsid w:val="00CE38A4"/>
    <w:rsid w:val="00DA01BA"/>
    <w:rsid w:val="00E5069A"/>
    <w:rsid w:val="44AB57A5"/>
    <w:rsid w:val="7A4F7CA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rPr>
      <w:sz w:val="24"/>
    </w:rPr>
  </w:style>
  <w:style w:type="paragraph" w:styleId="7">
    <w:name w:val="List Paragraph"/>
    <w:basedOn w:val="1"/>
    <w:uiPriority w:val="99"/>
    <w:pPr>
      <w:ind w:firstLine="420" w:firstLineChars="200"/>
    </w:pPr>
  </w:style>
  <w:style w:type="paragraph" w:styleId="8">
    <w:name w:val="No Spacing"/>
    <w:qFormat/>
    <w:uiPriority w:val="1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318</Words>
  <Characters>1816</Characters>
  <Lines>15</Lines>
  <Paragraphs>4</Paragraphs>
  <ScaleCrop>false</ScaleCrop>
  <LinksUpToDate>false</LinksUpToDate>
  <CharactersWithSpaces>2130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2017-11-13T05:18:00Z</dcterms:created>
  <dc:creator>XYH</dc:creator>
  <cp:lastModifiedBy>小白</cp:lastModifiedBy>
  <cp:lastPrinted>2016-10-10T04:09:00Z</cp:lastPrinted>
  <dcterms:modified xsi:type="dcterms:W3CDTF">2018-01-08T09:32:52Z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